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8B3" w:rsidRDefault="00D818B3" w:rsidP="00F0643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06432">
        <w:rPr>
          <w:rFonts w:ascii="Times New Roman" w:hAnsi="Times New Roman" w:cs="Times New Roman"/>
          <w:sz w:val="28"/>
          <w:szCs w:val="28"/>
        </w:rPr>
        <w:t>Приложение 1</w:t>
      </w:r>
    </w:p>
    <w:p w:rsidR="00ED1F70" w:rsidRPr="00F06432" w:rsidRDefault="00ED1F70" w:rsidP="00F0643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818B3" w:rsidRPr="00F71FE5" w:rsidRDefault="00D818B3" w:rsidP="004C0750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71FE5">
        <w:rPr>
          <w:rFonts w:ascii="Times New Roman" w:hAnsi="Times New Roman" w:cs="Times New Roman"/>
          <w:caps/>
          <w:sz w:val="28"/>
          <w:szCs w:val="28"/>
        </w:rPr>
        <w:t>Положение</w:t>
      </w:r>
    </w:p>
    <w:p w:rsidR="00D818B3" w:rsidRPr="00F06432" w:rsidRDefault="00D818B3" w:rsidP="004C07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432">
        <w:rPr>
          <w:rFonts w:ascii="Times New Roman" w:hAnsi="Times New Roman" w:cs="Times New Roman"/>
          <w:sz w:val="28"/>
          <w:szCs w:val="28"/>
        </w:rPr>
        <w:t>о муниципальном этапе детской творческой школы-конкурса</w:t>
      </w:r>
    </w:p>
    <w:p w:rsidR="00D818B3" w:rsidRPr="00F06432" w:rsidRDefault="00D818B3" w:rsidP="004C07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432">
        <w:rPr>
          <w:rFonts w:ascii="Times New Roman" w:hAnsi="Times New Roman" w:cs="Times New Roman"/>
          <w:sz w:val="28"/>
          <w:szCs w:val="28"/>
        </w:rPr>
        <w:t>в сфере развития и продвижения территорий</w:t>
      </w:r>
    </w:p>
    <w:p w:rsidR="00D818B3" w:rsidRPr="00F06432" w:rsidRDefault="00D818B3" w:rsidP="004C07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432">
        <w:rPr>
          <w:rFonts w:ascii="Times New Roman" w:hAnsi="Times New Roman" w:cs="Times New Roman"/>
          <w:sz w:val="28"/>
          <w:szCs w:val="28"/>
        </w:rPr>
        <w:t>«Портрет твоего края»</w:t>
      </w:r>
    </w:p>
    <w:p w:rsidR="00D818B3" w:rsidRPr="00F06432" w:rsidRDefault="00D818B3" w:rsidP="004C07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D24" w:rsidRPr="00F06432" w:rsidRDefault="00235D24" w:rsidP="00F064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5D24" w:rsidRPr="00F06432" w:rsidRDefault="00235D24" w:rsidP="004C075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06432">
        <w:rPr>
          <w:rFonts w:ascii="Times New Roman" w:hAnsi="Times New Roman" w:cs="Times New Roman"/>
          <w:sz w:val="28"/>
          <w:szCs w:val="28"/>
        </w:rPr>
        <w:t>Где сокровище ваше, там и сердце ваше будет.</w:t>
      </w:r>
    </w:p>
    <w:p w:rsidR="00235D24" w:rsidRPr="00F06432" w:rsidRDefault="00235D24" w:rsidP="00F0643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06432">
        <w:rPr>
          <w:rFonts w:ascii="Times New Roman" w:hAnsi="Times New Roman" w:cs="Times New Roman"/>
          <w:sz w:val="28"/>
          <w:szCs w:val="28"/>
        </w:rPr>
        <w:t>Евангелие от Луки 12:33,34</w:t>
      </w:r>
    </w:p>
    <w:p w:rsidR="00D818B3" w:rsidRPr="00F06432" w:rsidRDefault="00D818B3" w:rsidP="00F0643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818B3" w:rsidRPr="00F06432" w:rsidRDefault="00D818B3" w:rsidP="00F064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5D24" w:rsidRPr="007D486C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7D486C">
        <w:rPr>
          <w:rFonts w:ascii="Times New Roman" w:hAnsi="Times New Roman" w:cs="Times New Roman"/>
          <w:b/>
          <w:caps/>
          <w:sz w:val="28"/>
          <w:szCs w:val="28"/>
        </w:rPr>
        <w:t>I. ОБЩИЕ ПОЛОЖЕНИЯ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432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F06432">
        <w:rPr>
          <w:rFonts w:ascii="Times New Roman" w:hAnsi="Times New Roman" w:cs="Times New Roman"/>
          <w:sz w:val="28"/>
          <w:szCs w:val="28"/>
        </w:rPr>
        <w:t>Всероссийская детская творческая школа-конкурс «Портрет твоего края» (образовательно-воспитательная платформа) – это деликатная возможность для ребенка и подростка в возрасте от 7 до 18 лет рассказать о красоте и своеобычности своего края, который является для него малой родиной, ощутить свои корни, осознать себя звеном в цепи поколений, всмотреться в свой мир и дать свой взгляд, найти свой ракурс самых замечательных или никем</w:t>
      </w:r>
      <w:proofErr w:type="gramEnd"/>
      <w:r w:rsidRPr="00F06432">
        <w:rPr>
          <w:rFonts w:ascii="Times New Roman" w:hAnsi="Times New Roman" w:cs="Times New Roman"/>
          <w:sz w:val="28"/>
          <w:szCs w:val="28"/>
        </w:rPr>
        <w:t xml:space="preserve"> не замеченных граней образа своего региона, о которых, по его мнению, следует знать всем, чтобы могла быть сформирована полнота образа страны. Предметом рассмотрения является портрет края (города, сельского поселения и т.д.), представленный в виде </w:t>
      </w:r>
      <w:r w:rsidRPr="00F71FE5">
        <w:rPr>
          <w:rFonts w:ascii="Times New Roman" w:hAnsi="Times New Roman" w:cs="Times New Roman"/>
          <w:b/>
          <w:sz w:val="28"/>
          <w:szCs w:val="28"/>
        </w:rPr>
        <w:t>очерка</w:t>
      </w:r>
      <w:r w:rsidRPr="00F06432">
        <w:rPr>
          <w:rFonts w:ascii="Times New Roman" w:hAnsi="Times New Roman" w:cs="Times New Roman"/>
          <w:sz w:val="28"/>
          <w:szCs w:val="28"/>
        </w:rPr>
        <w:t xml:space="preserve">, либо </w:t>
      </w:r>
      <w:r w:rsidRPr="00F71FE5">
        <w:rPr>
          <w:rFonts w:ascii="Times New Roman" w:hAnsi="Times New Roman" w:cs="Times New Roman"/>
          <w:b/>
          <w:sz w:val="28"/>
          <w:szCs w:val="28"/>
        </w:rPr>
        <w:t>эссе</w:t>
      </w:r>
      <w:r w:rsidRPr="00F06432">
        <w:rPr>
          <w:rFonts w:ascii="Times New Roman" w:hAnsi="Times New Roman" w:cs="Times New Roman"/>
          <w:sz w:val="28"/>
          <w:szCs w:val="28"/>
        </w:rPr>
        <w:t xml:space="preserve"> по одному из направлений школы-конкурса по выбору участника.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432">
        <w:rPr>
          <w:rFonts w:ascii="Times New Roman" w:hAnsi="Times New Roman" w:cs="Times New Roman"/>
          <w:sz w:val="28"/>
          <w:szCs w:val="28"/>
        </w:rPr>
        <w:t xml:space="preserve">1.2. Всероссийская детская творческая школа-конкурс «Портрет твоего края» (далее </w:t>
      </w:r>
      <w:r w:rsidR="00F71FE5">
        <w:rPr>
          <w:rFonts w:ascii="Times New Roman" w:hAnsi="Times New Roman" w:cs="Times New Roman"/>
          <w:sz w:val="28"/>
          <w:szCs w:val="28"/>
        </w:rPr>
        <w:t>–</w:t>
      </w:r>
      <w:r w:rsidRPr="00F06432">
        <w:rPr>
          <w:rFonts w:ascii="Times New Roman" w:hAnsi="Times New Roman" w:cs="Times New Roman"/>
          <w:sz w:val="28"/>
          <w:szCs w:val="28"/>
        </w:rPr>
        <w:t xml:space="preserve"> Школа-конкурс) проводится ежегодно.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432">
        <w:rPr>
          <w:rFonts w:ascii="Times New Roman" w:hAnsi="Times New Roman" w:cs="Times New Roman"/>
          <w:sz w:val="28"/>
          <w:szCs w:val="28"/>
        </w:rPr>
        <w:t xml:space="preserve">Сайт Всероссийской школы-конкурса в информационно-коммуникационной сети Интернет по поиску: Всероссийская школа-конкурс </w:t>
      </w:r>
      <w:r w:rsidR="00F71FE5">
        <w:rPr>
          <w:rFonts w:ascii="Times New Roman" w:hAnsi="Times New Roman" w:cs="Times New Roman"/>
          <w:sz w:val="28"/>
          <w:szCs w:val="28"/>
        </w:rPr>
        <w:t>«</w:t>
      </w:r>
      <w:r w:rsidRPr="00F06432">
        <w:rPr>
          <w:rFonts w:ascii="Times New Roman" w:hAnsi="Times New Roman" w:cs="Times New Roman"/>
          <w:sz w:val="28"/>
          <w:szCs w:val="28"/>
        </w:rPr>
        <w:t>Портрет твоего края</w:t>
      </w:r>
      <w:r w:rsidR="00F71FE5">
        <w:rPr>
          <w:rFonts w:ascii="Times New Roman" w:hAnsi="Times New Roman" w:cs="Times New Roman"/>
          <w:sz w:val="28"/>
          <w:szCs w:val="28"/>
        </w:rPr>
        <w:t>».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432">
        <w:rPr>
          <w:rFonts w:ascii="Times New Roman" w:hAnsi="Times New Roman" w:cs="Times New Roman"/>
          <w:sz w:val="28"/>
          <w:szCs w:val="28"/>
        </w:rPr>
        <w:t>1.3. Миссия Школы-конкурса – создавать условия и эффективный механизм для поддержки становления социально зрелой личности – духовно и интеллектуально зрелой.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432">
        <w:rPr>
          <w:rFonts w:ascii="Times New Roman" w:hAnsi="Times New Roman" w:cs="Times New Roman"/>
          <w:sz w:val="28"/>
          <w:szCs w:val="28"/>
        </w:rPr>
        <w:t xml:space="preserve">1.4. </w:t>
      </w:r>
      <w:r w:rsidRPr="00F71FE5">
        <w:rPr>
          <w:rFonts w:ascii="Times New Roman" w:hAnsi="Times New Roman" w:cs="Times New Roman"/>
          <w:b/>
          <w:sz w:val="28"/>
          <w:szCs w:val="28"/>
        </w:rPr>
        <w:t>Цели Школы-конкурса</w:t>
      </w:r>
      <w:r w:rsidRPr="00F06432">
        <w:rPr>
          <w:rFonts w:ascii="Times New Roman" w:hAnsi="Times New Roman" w:cs="Times New Roman"/>
          <w:sz w:val="28"/>
          <w:szCs w:val="28"/>
        </w:rPr>
        <w:t>:</w:t>
      </w:r>
    </w:p>
    <w:p w:rsidR="00235D24" w:rsidRPr="00F71FE5" w:rsidRDefault="00235D24" w:rsidP="00F71FE5">
      <w:pPr>
        <w:pStyle w:val="a5"/>
        <w:numPr>
          <w:ilvl w:val="0"/>
          <w:numId w:val="5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FE5">
        <w:rPr>
          <w:rFonts w:ascii="Times New Roman" w:hAnsi="Times New Roman" w:cs="Times New Roman"/>
          <w:sz w:val="28"/>
          <w:szCs w:val="28"/>
        </w:rPr>
        <w:t>сформировать в концептуальной картине мира ребенка и подростка понятие «единая страна», преодолевающее восприятие себя как жителя</w:t>
      </w:r>
      <w:r w:rsidR="00F71FE5" w:rsidRPr="00F71FE5">
        <w:rPr>
          <w:rFonts w:ascii="Times New Roman" w:hAnsi="Times New Roman" w:cs="Times New Roman"/>
          <w:sz w:val="28"/>
          <w:szCs w:val="28"/>
        </w:rPr>
        <w:t xml:space="preserve"> </w:t>
      </w:r>
      <w:r w:rsidRPr="00F71FE5">
        <w:rPr>
          <w:rFonts w:ascii="Times New Roman" w:hAnsi="Times New Roman" w:cs="Times New Roman"/>
          <w:bCs/>
          <w:sz w:val="28"/>
          <w:szCs w:val="28"/>
        </w:rPr>
        <w:t>региона, воспитать человека с развитым гражданским чувством, живущего в неразделенной на регионы и центр стране;</w:t>
      </w:r>
    </w:p>
    <w:p w:rsidR="00235D24" w:rsidRPr="00F71FE5" w:rsidRDefault="00235D24" w:rsidP="00F71FE5">
      <w:pPr>
        <w:pStyle w:val="a5"/>
        <w:numPr>
          <w:ilvl w:val="0"/>
          <w:numId w:val="5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FE5">
        <w:rPr>
          <w:rFonts w:ascii="Times New Roman" w:hAnsi="Times New Roman" w:cs="Times New Roman"/>
          <w:bCs/>
          <w:sz w:val="28"/>
          <w:szCs w:val="28"/>
        </w:rPr>
        <w:t xml:space="preserve">повышение интереса ребенка и подростка к окружающему миру – «дому» </w:t>
      </w:r>
      <w:r w:rsidR="00F71FE5" w:rsidRPr="00F71FE5">
        <w:rPr>
          <w:rFonts w:ascii="Times New Roman" w:hAnsi="Times New Roman" w:cs="Times New Roman"/>
          <w:sz w:val="28"/>
          <w:szCs w:val="28"/>
        </w:rPr>
        <w:t>–</w:t>
      </w:r>
      <w:r w:rsidRPr="00F71FE5">
        <w:rPr>
          <w:rFonts w:ascii="Times New Roman" w:hAnsi="Times New Roman" w:cs="Times New Roman"/>
          <w:bCs/>
          <w:sz w:val="28"/>
          <w:szCs w:val="28"/>
        </w:rPr>
        <w:t xml:space="preserve"> краю, стране, в которой он живет, а также к своему внутреннему миру и выражению через образы своих мыслей и чувств, связанных с родным краем;</w:t>
      </w:r>
    </w:p>
    <w:p w:rsidR="00235D24" w:rsidRPr="00F71FE5" w:rsidRDefault="00235D24" w:rsidP="00F71FE5">
      <w:pPr>
        <w:pStyle w:val="a5"/>
        <w:numPr>
          <w:ilvl w:val="0"/>
          <w:numId w:val="5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FE5">
        <w:rPr>
          <w:rFonts w:ascii="Times New Roman" w:hAnsi="Times New Roman" w:cs="Times New Roman"/>
          <w:bCs/>
          <w:sz w:val="28"/>
          <w:szCs w:val="28"/>
        </w:rPr>
        <w:t>развитие творческих способностей, аналитического, критического мышления; коммуникативных и исследовательских навыков и умений;</w:t>
      </w:r>
    </w:p>
    <w:p w:rsidR="00235D24" w:rsidRPr="00F71FE5" w:rsidRDefault="00235D24" w:rsidP="00F71FE5">
      <w:pPr>
        <w:pStyle w:val="a5"/>
        <w:numPr>
          <w:ilvl w:val="0"/>
          <w:numId w:val="5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FE5">
        <w:rPr>
          <w:rFonts w:ascii="Times New Roman" w:hAnsi="Times New Roman" w:cs="Times New Roman"/>
          <w:bCs/>
          <w:sz w:val="28"/>
          <w:szCs w:val="28"/>
        </w:rPr>
        <w:t>создание среды для сотворчества учащихся разных регионов;</w:t>
      </w:r>
    </w:p>
    <w:p w:rsidR="00235D24" w:rsidRPr="00F71FE5" w:rsidRDefault="00235D24" w:rsidP="00F71FE5">
      <w:pPr>
        <w:pStyle w:val="a5"/>
        <w:numPr>
          <w:ilvl w:val="0"/>
          <w:numId w:val="5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FE5">
        <w:rPr>
          <w:rFonts w:ascii="Times New Roman" w:hAnsi="Times New Roman" w:cs="Times New Roman"/>
          <w:bCs/>
          <w:sz w:val="28"/>
          <w:szCs w:val="28"/>
        </w:rPr>
        <w:lastRenderedPageBreak/>
        <w:t>развитие интереса к сфере коммуникаций как возможности открыть для себя и представить внешнему миру образ своего города, края, страны, а также как к сфере профессиональной деятельности.</w:t>
      </w:r>
    </w:p>
    <w:p w:rsidR="00F71FE5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 xml:space="preserve">1.5. Школа-конкурс проходит в два этапа: </w:t>
      </w:r>
    </w:p>
    <w:p w:rsidR="00F71FE5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 xml:space="preserve">I муниципальный этап проходит в городах и сельских поселениях Российской Федерации, </w:t>
      </w:r>
    </w:p>
    <w:p w:rsidR="00F71FE5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 xml:space="preserve">II завершающий этап (всероссийский уровень) проходит в </w:t>
      </w:r>
      <w:proofErr w:type="gramStart"/>
      <w:r w:rsidRPr="00F06432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F06432">
        <w:rPr>
          <w:rFonts w:ascii="Times New Roman" w:hAnsi="Times New Roman" w:cs="Times New Roman"/>
          <w:bCs/>
          <w:sz w:val="28"/>
          <w:szCs w:val="28"/>
        </w:rPr>
        <w:t xml:space="preserve">. Москве (заочно). 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>Итогом завершающего этапа является выставка работ победителей школы-конкурса в Совете Федерации ФС РФ.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>1.6. Школа-конку</w:t>
      </w:r>
      <w:proofErr w:type="gramStart"/>
      <w:r w:rsidRPr="00F06432">
        <w:rPr>
          <w:rFonts w:ascii="Times New Roman" w:hAnsi="Times New Roman" w:cs="Times New Roman"/>
          <w:bCs/>
          <w:sz w:val="28"/>
          <w:szCs w:val="28"/>
        </w:rPr>
        <w:t>рс вкл</w:t>
      </w:r>
      <w:proofErr w:type="gramEnd"/>
      <w:r w:rsidRPr="00F06432">
        <w:rPr>
          <w:rFonts w:ascii="Times New Roman" w:hAnsi="Times New Roman" w:cs="Times New Roman"/>
          <w:bCs/>
          <w:sz w:val="28"/>
          <w:szCs w:val="28"/>
        </w:rPr>
        <w:t>ючает</w:t>
      </w:r>
      <w:r w:rsidR="007D486C">
        <w:rPr>
          <w:rFonts w:ascii="Times New Roman" w:hAnsi="Times New Roman" w:cs="Times New Roman"/>
          <w:bCs/>
          <w:sz w:val="28"/>
          <w:szCs w:val="28"/>
        </w:rPr>
        <w:t xml:space="preserve"> в себя</w:t>
      </w:r>
      <w:r w:rsidRPr="00F06432">
        <w:rPr>
          <w:rFonts w:ascii="Times New Roman" w:hAnsi="Times New Roman" w:cs="Times New Roman"/>
          <w:bCs/>
          <w:sz w:val="28"/>
          <w:szCs w:val="28"/>
        </w:rPr>
        <w:t xml:space="preserve"> следующие направления:</w:t>
      </w:r>
    </w:p>
    <w:p w:rsidR="00235D24" w:rsidRPr="007D486C" w:rsidRDefault="00235D24" w:rsidP="007D486C">
      <w:pPr>
        <w:pStyle w:val="a5"/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486C">
        <w:rPr>
          <w:rFonts w:ascii="Times New Roman" w:hAnsi="Times New Roman" w:cs="Times New Roman"/>
          <w:bCs/>
          <w:sz w:val="28"/>
          <w:szCs w:val="28"/>
        </w:rPr>
        <w:t>«ПОРТРЕТ ТВОЕГО КРАЯ»,</w:t>
      </w:r>
    </w:p>
    <w:p w:rsidR="00235D24" w:rsidRPr="007D486C" w:rsidRDefault="00235D24" w:rsidP="007D486C">
      <w:pPr>
        <w:pStyle w:val="a5"/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486C">
        <w:rPr>
          <w:rFonts w:ascii="Times New Roman" w:hAnsi="Times New Roman" w:cs="Times New Roman"/>
          <w:bCs/>
          <w:sz w:val="28"/>
          <w:szCs w:val="28"/>
        </w:rPr>
        <w:t>«ПРИРОДА, МИР, ТАЙНИК ВСЕЛЕННОЙ»,</w:t>
      </w:r>
    </w:p>
    <w:p w:rsidR="00235D24" w:rsidRPr="007D486C" w:rsidRDefault="00235D24" w:rsidP="007D486C">
      <w:pPr>
        <w:pStyle w:val="a5"/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486C">
        <w:rPr>
          <w:rFonts w:ascii="Times New Roman" w:hAnsi="Times New Roman" w:cs="Times New Roman"/>
          <w:bCs/>
          <w:sz w:val="28"/>
          <w:szCs w:val="28"/>
        </w:rPr>
        <w:t>«СКАЖИ СПАСИБО!»,</w:t>
      </w:r>
    </w:p>
    <w:p w:rsidR="00235D24" w:rsidRPr="007D486C" w:rsidRDefault="00235D24" w:rsidP="007D486C">
      <w:pPr>
        <w:pStyle w:val="a5"/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486C">
        <w:rPr>
          <w:rFonts w:ascii="Times New Roman" w:hAnsi="Times New Roman" w:cs="Times New Roman"/>
          <w:bCs/>
          <w:sz w:val="28"/>
          <w:szCs w:val="28"/>
        </w:rPr>
        <w:t>«ОДНА ПОБЕДА, КАК ОДНА ЛЮБОВЬ, ЕДИНОЕ НАРОДНОЕ УСИЛЬЕ»,</w:t>
      </w:r>
    </w:p>
    <w:p w:rsidR="00235D24" w:rsidRPr="007D486C" w:rsidRDefault="00235D24" w:rsidP="007D486C">
      <w:pPr>
        <w:pStyle w:val="a5"/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486C">
        <w:rPr>
          <w:rFonts w:ascii="Times New Roman" w:hAnsi="Times New Roman" w:cs="Times New Roman"/>
          <w:bCs/>
          <w:sz w:val="28"/>
          <w:szCs w:val="28"/>
        </w:rPr>
        <w:t>«НЕ ЖИЗНИ ЦЕЛЬ, А СВЕТ ПРЕДНАЗНАЧЕНЬЯ»,</w:t>
      </w:r>
    </w:p>
    <w:p w:rsidR="00235D24" w:rsidRPr="007D486C" w:rsidRDefault="00235D24" w:rsidP="007D486C">
      <w:pPr>
        <w:pStyle w:val="a5"/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486C">
        <w:rPr>
          <w:rFonts w:ascii="Times New Roman" w:hAnsi="Times New Roman" w:cs="Times New Roman"/>
          <w:bCs/>
          <w:sz w:val="28"/>
          <w:szCs w:val="28"/>
        </w:rPr>
        <w:t>«ПОКА СЕРДЦА ДЛЯ ЧЕСТИ ЖИВЫ»,</w:t>
      </w:r>
    </w:p>
    <w:p w:rsidR="00235D24" w:rsidRPr="007D486C" w:rsidRDefault="00235D24" w:rsidP="007D486C">
      <w:pPr>
        <w:pStyle w:val="a5"/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486C">
        <w:rPr>
          <w:rFonts w:ascii="Times New Roman" w:hAnsi="Times New Roman" w:cs="Times New Roman"/>
          <w:bCs/>
          <w:sz w:val="28"/>
          <w:szCs w:val="28"/>
        </w:rPr>
        <w:t>«МНЕ РОДИНУ СПАСАТЬ ДОСТАЛОСЬ, ТЕБЕ – ВСЮ ЗЕМЛЮ УБЕРЕЧЬ».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 xml:space="preserve">1.7. На муниципальном этапе предметом рассмотрения направления «ПОРТРЕТ ТВОЕГО КРАЯ» является портрет края (города, сельского поселения, и т.д.), представленный в </w:t>
      </w:r>
      <w:r w:rsidRPr="007D486C">
        <w:rPr>
          <w:rFonts w:ascii="Times New Roman" w:hAnsi="Times New Roman" w:cs="Times New Roman"/>
          <w:b/>
          <w:bCs/>
          <w:sz w:val="28"/>
          <w:szCs w:val="28"/>
        </w:rPr>
        <w:t>жанре</w:t>
      </w:r>
      <w:r w:rsidRPr="00F064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486C">
        <w:rPr>
          <w:rFonts w:ascii="Times New Roman" w:hAnsi="Times New Roman" w:cs="Times New Roman"/>
          <w:b/>
          <w:bCs/>
          <w:sz w:val="28"/>
          <w:szCs w:val="28"/>
        </w:rPr>
        <w:t>очерка</w:t>
      </w:r>
      <w:r w:rsidRPr="00F06432">
        <w:rPr>
          <w:rFonts w:ascii="Times New Roman" w:hAnsi="Times New Roman" w:cs="Times New Roman"/>
          <w:bCs/>
          <w:sz w:val="28"/>
          <w:szCs w:val="28"/>
        </w:rPr>
        <w:t xml:space="preserve"> (объем до 5000 знаков без пробелов). В </w:t>
      </w:r>
      <w:r w:rsidRPr="007D486C">
        <w:rPr>
          <w:rFonts w:ascii="Times New Roman" w:hAnsi="Times New Roman" w:cs="Times New Roman"/>
          <w:b/>
          <w:bCs/>
          <w:sz w:val="28"/>
          <w:szCs w:val="28"/>
        </w:rPr>
        <w:t>жанре очерка</w:t>
      </w:r>
      <w:r w:rsidRPr="00F06432">
        <w:rPr>
          <w:rFonts w:ascii="Times New Roman" w:hAnsi="Times New Roman" w:cs="Times New Roman"/>
          <w:bCs/>
          <w:sz w:val="28"/>
          <w:szCs w:val="28"/>
        </w:rPr>
        <w:t xml:space="preserve"> к рассмотрению принимается конкурсная работа</w:t>
      </w:r>
      <w:r w:rsidR="007D48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06432">
        <w:rPr>
          <w:rFonts w:ascii="Times New Roman" w:hAnsi="Times New Roman" w:cs="Times New Roman"/>
          <w:bCs/>
          <w:sz w:val="28"/>
          <w:szCs w:val="28"/>
        </w:rPr>
        <w:t>в направлении «МНЕ РОДИНУ СПАСАТЬ ДОСТАЛОСЬ, ТЕБЕ – ВСЮ ЗЕМЛЮ УБЕРЕЧЬ».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 xml:space="preserve">1.8. В направлениях «ПРИРОДА, МИР, ТАЙНИК ВСЕЛЕННОЙ», «ОДНА ПОБЕДА, КАК ОДНА ЛЮБОВЬ, ЕДИНОЕ НАРОДНОЕ УСИЛЬЕ», «НЕ ЖИЗНИ ЦЕЛЬ, А СВЕТ ПРЕДНАЗНАЧЕНЬЯ», «ПОКА СЕРДЦА ДЛЯ ЧЕСТИ ЖИВЫ», «СКАЖИ СПАСИБО!» предметом рассмотрения является </w:t>
      </w:r>
      <w:r w:rsidR="007D486C">
        <w:rPr>
          <w:rFonts w:ascii="Times New Roman" w:hAnsi="Times New Roman" w:cs="Times New Roman"/>
          <w:bCs/>
          <w:sz w:val="28"/>
          <w:szCs w:val="28"/>
        </w:rPr>
        <w:t xml:space="preserve">творческая работа, представленная в </w:t>
      </w:r>
      <w:r w:rsidR="007D486C" w:rsidRPr="007D486C">
        <w:rPr>
          <w:rFonts w:ascii="Times New Roman" w:hAnsi="Times New Roman" w:cs="Times New Roman"/>
          <w:b/>
          <w:bCs/>
          <w:sz w:val="28"/>
          <w:szCs w:val="28"/>
        </w:rPr>
        <w:t xml:space="preserve">жанре </w:t>
      </w:r>
      <w:r w:rsidRPr="007D486C">
        <w:rPr>
          <w:rFonts w:ascii="Times New Roman" w:hAnsi="Times New Roman" w:cs="Times New Roman"/>
          <w:b/>
          <w:bCs/>
          <w:sz w:val="28"/>
          <w:szCs w:val="28"/>
        </w:rPr>
        <w:t>эссе</w:t>
      </w:r>
      <w:r w:rsidRPr="00F06432">
        <w:rPr>
          <w:rFonts w:ascii="Times New Roman" w:hAnsi="Times New Roman" w:cs="Times New Roman"/>
          <w:bCs/>
          <w:sz w:val="28"/>
          <w:szCs w:val="28"/>
        </w:rPr>
        <w:t>.</w:t>
      </w:r>
    </w:p>
    <w:p w:rsidR="00366BE3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 xml:space="preserve">1.9. Предметом рассмотрения завершающего этапа Школы-конкурса являются очерки и эссе победителей муниципального этапа школы-конкурса, поступившие от организатора муниципального этапа. 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>На II завершающем этапе Жюри оценивает, рецензирует очерки/ эссе победителей муниципального этапа; определяет и награждает победителей дипломами (в электронном виде, по электронной почте). Очерки и эссе победителей Школы-конкурса цитируются в ежегодном Аналитическом обзоре итогов Всероссийской школы-конкурса. Конкурсные работы победителей экспонируются на ежегодной выставке в Совете Федерации ФС РФ.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486C">
        <w:rPr>
          <w:rFonts w:ascii="Times New Roman" w:hAnsi="Times New Roman" w:cs="Times New Roman"/>
          <w:b/>
          <w:bCs/>
          <w:sz w:val="28"/>
          <w:szCs w:val="28"/>
        </w:rPr>
        <w:t>II. НАПРАВЛЕНИЯ ДЛЯ ТВОРЧЕСКОЙ МЫСЛИ УЧАСТНИКОВ</w:t>
      </w:r>
      <w:r w:rsidR="007D48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D486C">
        <w:rPr>
          <w:rFonts w:ascii="Times New Roman" w:hAnsi="Times New Roman" w:cs="Times New Roman"/>
          <w:b/>
          <w:bCs/>
          <w:sz w:val="28"/>
          <w:szCs w:val="28"/>
        </w:rPr>
        <w:t>И НОМИНАЦИИ</w:t>
      </w:r>
    </w:p>
    <w:p w:rsidR="00235D24" w:rsidRPr="002E6CC9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2.1. </w:t>
      </w:r>
      <w:proofErr w:type="gramStart"/>
      <w:r w:rsidRPr="00F06432">
        <w:rPr>
          <w:rFonts w:ascii="Times New Roman" w:hAnsi="Times New Roman" w:cs="Times New Roman"/>
          <w:bCs/>
          <w:sz w:val="28"/>
          <w:szCs w:val="28"/>
        </w:rPr>
        <w:t>Направление «ПОРТРЕТ ТВОЕГО КРАЯ»: это деликатная возможность рассказать о красоте и своеобычности своего края, который является для участника малой родиной, ощутить свои корни, осознать себя звеном в цепи поколений, всмотреться в свой мир и дать свой взгляд, найти свой ракурс самых замечательных или никем не замеченных граней образа своего региона, о которых, по его мнению, следует знать всем, чтобы могла</w:t>
      </w:r>
      <w:proofErr w:type="gramEnd"/>
      <w:r w:rsidRPr="00F06432">
        <w:rPr>
          <w:rFonts w:ascii="Times New Roman" w:hAnsi="Times New Roman" w:cs="Times New Roman"/>
          <w:bCs/>
          <w:sz w:val="28"/>
          <w:szCs w:val="28"/>
        </w:rPr>
        <w:t xml:space="preserve"> быть сформирована полнота образа страны. </w:t>
      </w:r>
      <w:proofErr w:type="gramStart"/>
      <w:r w:rsidRPr="00F06432">
        <w:rPr>
          <w:rFonts w:ascii="Times New Roman" w:hAnsi="Times New Roman" w:cs="Times New Roman"/>
          <w:bCs/>
          <w:sz w:val="28"/>
          <w:szCs w:val="28"/>
        </w:rPr>
        <w:t>Очерк должен содержать яркое по языковым выразительным средствам (использование образов, метафор, сравнений и т.п.) изложение своего неожиданного взгляда на привычные, известные всем или/и незамеченные или/и важные, по мнению участника, природные памятники, парки, реки, озера, горы, традиции, черты характера жителей, отношения людей и природы, блюда национальной кухни и т.п.</w:t>
      </w:r>
      <w:r w:rsidRPr="00F06432">
        <w:rPr>
          <w:rFonts w:ascii="Times New Roman" w:hAnsi="Times New Roman" w:cs="Times New Roman"/>
          <w:sz w:val="28"/>
          <w:szCs w:val="28"/>
        </w:rPr>
        <w:t xml:space="preserve"> </w:t>
      </w:r>
      <w:r w:rsidRPr="002E6CC9">
        <w:rPr>
          <w:rFonts w:ascii="Times New Roman" w:hAnsi="Times New Roman" w:cs="Times New Roman"/>
          <w:bCs/>
          <w:sz w:val="28"/>
          <w:szCs w:val="28"/>
        </w:rPr>
        <w:t>2.1.1 Направление «ПОРТРЕТ ТВОЕГО КРАЯ» включает следующие номинации</w:t>
      </w:r>
      <w:proofErr w:type="gramEnd"/>
      <w:r w:rsidRPr="002E6CC9">
        <w:rPr>
          <w:rFonts w:ascii="Times New Roman" w:hAnsi="Times New Roman" w:cs="Times New Roman"/>
          <w:bCs/>
          <w:sz w:val="28"/>
          <w:szCs w:val="28"/>
        </w:rPr>
        <w:t>:</w:t>
      </w:r>
    </w:p>
    <w:p w:rsidR="00235D24" w:rsidRPr="002E6CC9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t xml:space="preserve">«За умение рассмотреть необыкновенное в </w:t>
      </w:r>
      <w:proofErr w:type="gramStart"/>
      <w:r w:rsidRPr="002E6CC9">
        <w:rPr>
          <w:rFonts w:ascii="Times New Roman" w:hAnsi="Times New Roman" w:cs="Times New Roman"/>
          <w:bCs/>
          <w:sz w:val="28"/>
          <w:szCs w:val="28"/>
        </w:rPr>
        <w:t>обыкновенном</w:t>
      </w:r>
      <w:proofErr w:type="gramEnd"/>
      <w:r w:rsidRPr="002E6CC9">
        <w:rPr>
          <w:rFonts w:ascii="Times New Roman" w:hAnsi="Times New Roman" w:cs="Times New Roman"/>
          <w:bCs/>
          <w:sz w:val="28"/>
          <w:szCs w:val="28"/>
        </w:rPr>
        <w:t>»;</w:t>
      </w:r>
    </w:p>
    <w:p w:rsidR="00235D24" w:rsidRPr="002E6CC9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t>«Двойной портрет» (за яркое отражение личности «художника»/ участника школы-конкурса);</w:t>
      </w:r>
    </w:p>
    <w:p w:rsidR="00235D24" w:rsidRPr="002E6CC9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t>«Алмаз живого слова» (за красоту и выразительность языка);</w:t>
      </w:r>
    </w:p>
    <w:p w:rsidR="00235D24" w:rsidRPr="002E6CC9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t>«За способность видеть немотивированное единство вещей»;</w:t>
      </w:r>
    </w:p>
    <w:p w:rsidR="00235D24" w:rsidRPr="002E6CC9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t>«За неожиданный ракурс»;</w:t>
      </w:r>
    </w:p>
    <w:p w:rsidR="00235D24" w:rsidRPr="002E6CC9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t>«За зоркость» (за внимание к деталям);</w:t>
      </w:r>
    </w:p>
    <w:p w:rsidR="00235D24" w:rsidRPr="002E6CC9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t>«За огонь души» (эмоциональность);</w:t>
      </w:r>
    </w:p>
    <w:p w:rsidR="00235D24" w:rsidRPr="002E6CC9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t xml:space="preserve">«За прозорливость» (за способность видеть </w:t>
      </w:r>
      <w:proofErr w:type="gramStart"/>
      <w:r w:rsidRPr="002E6CC9">
        <w:rPr>
          <w:rFonts w:ascii="Times New Roman" w:hAnsi="Times New Roman" w:cs="Times New Roman"/>
          <w:bCs/>
          <w:sz w:val="28"/>
          <w:szCs w:val="28"/>
        </w:rPr>
        <w:t>невидимое</w:t>
      </w:r>
      <w:proofErr w:type="gramEnd"/>
      <w:r w:rsidRPr="002E6CC9">
        <w:rPr>
          <w:rFonts w:ascii="Times New Roman" w:hAnsi="Times New Roman" w:cs="Times New Roman"/>
          <w:bCs/>
          <w:sz w:val="28"/>
          <w:szCs w:val="28"/>
        </w:rPr>
        <w:t xml:space="preserve"> другим);</w:t>
      </w:r>
    </w:p>
    <w:p w:rsidR="00235D24" w:rsidRPr="002E6CC9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t>«Искра мысли» (специальная номинация)</w:t>
      </w:r>
    </w:p>
    <w:p w:rsidR="00235D24" w:rsidRPr="002E6CC9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t>Специальная номинация присуждается участнику решением Жюри для выражения своих симпатий за интересную мысль в очерке при отсутствии других качеств, удовлетворяющих критериям работ, представленных для участия в конкурсе (не более двух работ).</w:t>
      </w:r>
    </w:p>
    <w:p w:rsidR="00235D24" w:rsidRPr="002E6CC9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t xml:space="preserve">2.2. Направление «СКАЖИ СПАСИБО!» нацелено на воспитание у ребенка и подростка социальной ответственности со школьного возраста. </w:t>
      </w:r>
      <w:proofErr w:type="gramStart"/>
      <w:r w:rsidRPr="002E6CC9">
        <w:rPr>
          <w:rFonts w:ascii="Times New Roman" w:hAnsi="Times New Roman" w:cs="Times New Roman"/>
          <w:bCs/>
          <w:sz w:val="28"/>
          <w:szCs w:val="28"/>
        </w:rPr>
        <w:t xml:space="preserve">Если ребенок с младших классов привыкнет осознавать роль других людей в своей жизни и становлении себя как личности и профессионала, то, став взрослым, он будет ценить помощь других, разовьет чувство социальной ответственности, будет думать не только о своем, но и об общественном благе, ему захочется сделать что-то полезное для своего города, в том числе для </w:t>
      </w:r>
      <w:proofErr w:type="gramEnd"/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t>2.2.1. Участнику направления «СКАЖИ СПАСИБО!» предлагается подготовить эссе, в котором важно на конкретном примере сначала восхититься человеком, а затем сказать ему спасибо, то есть поблагодарить за сделанное добро, которое человек мог и не делать, а такж</w:t>
      </w:r>
      <w:r w:rsidRPr="00F06432">
        <w:rPr>
          <w:rFonts w:ascii="Times New Roman" w:hAnsi="Times New Roman" w:cs="Times New Roman"/>
          <w:bCs/>
          <w:sz w:val="28"/>
          <w:szCs w:val="28"/>
        </w:rPr>
        <w:t>е четко описать роль человека, влияние его поведения на свое развитие; к эссе прилагается фотография, где, по мнению участника, наилучшим образом отражена</w:t>
      </w:r>
      <w:r w:rsidR="002E6C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06432">
        <w:rPr>
          <w:rFonts w:ascii="Times New Roman" w:hAnsi="Times New Roman" w:cs="Times New Roman"/>
          <w:bCs/>
          <w:sz w:val="28"/>
          <w:szCs w:val="28"/>
        </w:rPr>
        <w:t>личность/профессионализм человека, которому выражена благодарность в эссе.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2.2.2. Направление «СКАЖИ СПАСИБО!» имеет следующие номинации: </w:t>
      </w:r>
      <w:proofErr w:type="gramStart"/>
      <w:r w:rsidRPr="00F06432">
        <w:rPr>
          <w:rFonts w:ascii="Times New Roman" w:hAnsi="Times New Roman" w:cs="Times New Roman"/>
          <w:bCs/>
          <w:sz w:val="28"/>
          <w:szCs w:val="28"/>
        </w:rPr>
        <w:t>«Бабушки и дедушки», «Мама», «Папа», «Родственники», «Вдохновляющая личность», «Незнакомый человек», «Друг», «Школьный учитель», «Педагог дополнительного образования», «Воспитатель», «Работники школы», «Управленец», «Спасибо книге», в каждой из которых определяется лауреат (победитель).</w:t>
      </w:r>
      <w:proofErr w:type="gramEnd"/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>2.3. Направление «ПРИРОДА, МИР, ТАЙНИК ВСЕЛЕННОЙ» предлагает участнику подготовить эссе, в котором представлена яркая социальная интерпретация явления природы, т.е. найдены яркие соответствия между явлениями природы и событиями из жизни человека, или которые дают модели поведения человека.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 xml:space="preserve">2.4. </w:t>
      </w:r>
      <w:proofErr w:type="gramStart"/>
      <w:r w:rsidRPr="00F06432">
        <w:rPr>
          <w:rFonts w:ascii="Times New Roman" w:hAnsi="Times New Roman" w:cs="Times New Roman"/>
          <w:bCs/>
          <w:sz w:val="28"/>
          <w:szCs w:val="28"/>
        </w:rPr>
        <w:t xml:space="preserve">Направление «ОДНА ПОБЕДА, КАК ОДНА ЛЮБОВЬ, ЕДИНОЕ НАРОДНОЕ УСИЛЬЕ» (Ольга </w:t>
      </w:r>
      <w:proofErr w:type="spellStart"/>
      <w:r w:rsidRPr="00F06432">
        <w:rPr>
          <w:rFonts w:ascii="Times New Roman" w:hAnsi="Times New Roman" w:cs="Times New Roman"/>
          <w:bCs/>
          <w:sz w:val="28"/>
          <w:szCs w:val="28"/>
        </w:rPr>
        <w:t>Берггольц</w:t>
      </w:r>
      <w:proofErr w:type="spellEnd"/>
      <w:r w:rsidRPr="00F06432">
        <w:rPr>
          <w:rFonts w:ascii="Times New Roman" w:hAnsi="Times New Roman" w:cs="Times New Roman"/>
          <w:bCs/>
          <w:sz w:val="28"/>
          <w:szCs w:val="28"/>
        </w:rPr>
        <w:t>, "Победа", 1943 год; введено в пул направлений в 2020 году к 75-летию Победы в Великой Отечественной войне) предполагает участие конкурсанта и (по выбору конкурсанта) значимого, дорогого для него человека, принадлежащего другому поколению (учитель, мама, папа, бабушка, дедушка, знакомый семьи), который является вторым / взрослым участником конкурсной работы.</w:t>
      </w:r>
      <w:proofErr w:type="gramEnd"/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 xml:space="preserve">2.4.1. </w:t>
      </w:r>
      <w:proofErr w:type="gramStart"/>
      <w:r w:rsidRPr="00F06432">
        <w:rPr>
          <w:rFonts w:ascii="Times New Roman" w:hAnsi="Times New Roman" w:cs="Times New Roman"/>
          <w:bCs/>
          <w:sz w:val="28"/>
          <w:szCs w:val="28"/>
        </w:rPr>
        <w:t>Конкурсант (участник) выбирает стихотворение (или фрагмент прозы, или песни о военном времени), которое произвело на него наиболее сильное впечатление и оказалось определяющим эмоциональным опытом, изменившим что-то в личности, в ракурсе взгляда, в системе ценностей самого участника и помогло ему сформировать свой характер, картину мира и взгляды на связь поколений и единство людей, разделяющих высшие нравственные ценности.</w:t>
      </w:r>
      <w:proofErr w:type="gramEnd"/>
      <w:r w:rsidRPr="00F06432">
        <w:rPr>
          <w:rFonts w:ascii="Times New Roman" w:hAnsi="Times New Roman" w:cs="Times New Roman"/>
          <w:bCs/>
          <w:sz w:val="28"/>
          <w:szCs w:val="28"/>
        </w:rPr>
        <w:t xml:space="preserve"> Участник приводит пример с описанием в своей конкурсной работе.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>2.4.2. Второй текст (стихотворение или фрагмент прозы) выбирает взрослый участник. Этот фрагмент следует за эссе конкурсанта без</w:t>
      </w:r>
      <w:r w:rsidR="002E6C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06432">
        <w:rPr>
          <w:rFonts w:ascii="Times New Roman" w:hAnsi="Times New Roman" w:cs="Times New Roman"/>
          <w:bCs/>
          <w:sz w:val="28"/>
          <w:szCs w:val="28"/>
        </w:rPr>
        <w:t xml:space="preserve">комментария либо, по желанию взрослого участника, комментарий может быть включен. </w:t>
      </w:r>
      <w:proofErr w:type="gramStart"/>
      <w:r w:rsidRPr="00F06432">
        <w:rPr>
          <w:rFonts w:ascii="Times New Roman" w:hAnsi="Times New Roman" w:cs="Times New Roman"/>
          <w:bCs/>
          <w:sz w:val="28"/>
          <w:szCs w:val="28"/>
        </w:rPr>
        <w:t>Данные второго (взрослого) участника: имя, отчество, фамилия, статус (учитель, мама, дедушка, друг дедушки и т.д.) указываются в конце работы.</w:t>
      </w:r>
      <w:proofErr w:type="gramEnd"/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>2.4.3. Оба фрагмента участников двух поколений подаются в одной работе. Это позволяет эксплицировать связь нескольких поколений.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>2.4.4. Предметом оценивания является эссе участника по позициям и параметрам, определенным в разделе III настоящего Положения. Фрагмент взрослого участника не оценивается.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 xml:space="preserve">2.5. </w:t>
      </w:r>
      <w:proofErr w:type="gramStart"/>
      <w:r w:rsidRPr="00F06432">
        <w:rPr>
          <w:rFonts w:ascii="Times New Roman" w:hAnsi="Times New Roman" w:cs="Times New Roman"/>
          <w:bCs/>
          <w:sz w:val="28"/>
          <w:szCs w:val="28"/>
        </w:rPr>
        <w:t>«НЕ ЖИЗНИ ЦЕЛЬ, А СВЕТ ПРЕДНАЗНАЧЕНЬЯ» – направление, где участник представляет эссе/ размышление о том, почему человеку важно отыскать в себе «божьи искры», т.е. найти, какая деятельность или область деятельности помогает ему лучше понять себя, свой характер, выразить свои способности, а, значит, выразить себя, т.е. помогает становлению личности.</w:t>
      </w:r>
      <w:proofErr w:type="gramEnd"/>
      <w:r w:rsidRPr="00F06432">
        <w:rPr>
          <w:rFonts w:ascii="Times New Roman" w:hAnsi="Times New Roman" w:cs="Times New Roman"/>
          <w:bCs/>
          <w:sz w:val="28"/>
          <w:szCs w:val="28"/>
        </w:rPr>
        <w:t xml:space="preserve"> В эссе важно поразмышлять над понятиями «мечта», «цель», «призвание», привести примеры людей, которые состоялись в данной области, или их </w:t>
      </w:r>
      <w:r w:rsidRPr="00F06432">
        <w:rPr>
          <w:rFonts w:ascii="Times New Roman" w:hAnsi="Times New Roman" w:cs="Times New Roman"/>
          <w:bCs/>
          <w:sz w:val="28"/>
          <w:szCs w:val="28"/>
        </w:rPr>
        <w:lastRenderedPageBreak/>
        <w:t>достижения стали для конкурсанта открытием данной области человеческой деятельности.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>2.6. Направление «ПОКА СЕРДЦА ДЛЯ ЧЕСТИ ЖИВЫ» предлагает участнику подготовить эссе, в фокусе которого яркая, сильная личность, с активной жизненной позицией, человек долга и чести, творивший своё время.</w:t>
      </w:r>
    </w:p>
    <w:p w:rsidR="00235D24" w:rsidRPr="002E6CC9" w:rsidRDefault="00235D24" w:rsidP="002E6CC9">
      <w:pPr>
        <w:pStyle w:val="a5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t>Что отличает работы, давшие идею нового направления? Во-первых, это масштаб личности, о которой пишет участник. Радует, что участник знает об этой личности, смог разглядеть ее и на достойном уровне мысли, дерзнул вступить во внутренний диалог с этой личностью, которым поделился в своей работе.</w:t>
      </w:r>
    </w:p>
    <w:p w:rsidR="00235D24" w:rsidRPr="002E6CC9" w:rsidRDefault="00235D24" w:rsidP="002E6CC9">
      <w:pPr>
        <w:pStyle w:val="a5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t>Во-вторых, очень важны философское осмысление участником школы-конкурса жизненного опыта, системы взглядов, высокого патриотического чувства, базовых нравственных качеств личности, а также ценность этих каче</w:t>
      </w:r>
      <w:proofErr w:type="gramStart"/>
      <w:r w:rsidRPr="002E6CC9">
        <w:rPr>
          <w:rFonts w:ascii="Times New Roman" w:hAnsi="Times New Roman" w:cs="Times New Roman"/>
          <w:bCs/>
          <w:sz w:val="28"/>
          <w:szCs w:val="28"/>
        </w:rPr>
        <w:t>ств дл</w:t>
      </w:r>
      <w:proofErr w:type="gramEnd"/>
      <w:r w:rsidRPr="002E6CC9">
        <w:rPr>
          <w:rFonts w:ascii="Times New Roman" w:hAnsi="Times New Roman" w:cs="Times New Roman"/>
          <w:bCs/>
          <w:sz w:val="28"/>
          <w:szCs w:val="28"/>
        </w:rPr>
        <w:t>я автора эссе.</w:t>
      </w:r>
    </w:p>
    <w:p w:rsidR="00235D24" w:rsidRPr="002E6CC9" w:rsidRDefault="00235D24" w:rsidP="002E6CC9">
      <w:pPr>
        <w:pStyle w:val="a5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t>В-третьих, существенно наличие глубины и широты взгляда на важнейшие, по мнению участника, поступки личности, учитывая, что мысль – это тоже поступок. Возможны размышления на тему «и ответственность - наша любовь к миру и человеку».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 xml:space="preserve">2.7. </w:t>
      </w:r>
      <w:proofErr w:type="gramStart"/>
      <w:r w:rsidRPr="00F06432">
        <w:rPr>
          <w:rFonts w:ascii="Times New Roman" w:hAnsi="Times New Roman" w:cs="Times New Roman"/>
          <w:bCs/>
          <w:sz w:val="28"/>
          <w:szCs w:val="28"/>
        </w:rPr>
        <w:t>Направление «МНЕ РОДИНУ СПАСАТЬ ДОСТАЛОСЬ, ТЕБЕ – ВСЮ ЗЕМЛЮ УБЕРЕЧЬ» предлагает участнику подготовить конкурсную работу в жанре очерка с описанием реализованной инициативы</w:t>
      </w:r>
      <w:r w:rsidR="002E6C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06432">
        <w:rPr>
          <w:rFonts w:ascii="Times New Roman" w:hAnsi="Times New Roman" w:cs="Times New Roman"/>
          <w:bCs/>
          <w:sz w:val="28"/>
          <w:szCs w:val="28"/>
        </w:rPr>
        <w:t>/ проекта, которая стала бы деятельным примером участника/участников Школы-конкурса, «способным вдохновить другие сердца для их реализации у себя и способствовать рождению у них их собственных идей</w:t>
      </w:r>
      <w:r w:rsidR="002E6C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06432">
        <w:rPr>
          <w:rFonts w:ascii="Times New Roman" w:hAnsi="Times New Roman" w:cs="Times New Roman"/>
          <w:bCs/>
          <w:sz w:val="28"/>
          <w:szCs w:val="28"/>
        </w:rPr>
        <w:t xml:space="preserve">/ инициатив» (как например, «мы видим тесную связь глубокой, вдохновенной работы Семёна Степановича </w:t>
      </w:r>
      <w:proofErr w:type="spellStart"/>
      <w:r w:rsidRPr="00F06432">
        <w:rPr>
          <w:rFonts w:ascii="Times New Roman" w:hAnsi="Times New Roman" w:cs="Times New Roman"/>
          <w:bCs/>
          <w:sz w:val="28"/>
          <w:szCs w:val="28"/>
        </w:rPr>
        <w:t>Гейченко</w:t>
      </w:r>
      <w:proofErr w:type="spellEnd"/>
      <w:proofErr w:type="gramEnd"/>
      <w:r w:rsidRPr="00F06432">
        <w:rPr>
          <w:rFonts w:ascii="Times New Roman" w:hAnsi="Times New Roman" w:cs="Times New Roman"/>
          <w:bCs/>
          <w:sz w:val="28"/>
          <w:szCs w:val="28"/>
        </w:rPr>
        <w:t xml:space="preserve"> по восстановлению </w:t>
      </w:r>
      <w:proofErr w:type="spellStart"/>
      <w:r w:rsidRPr="00F06432">
        <w:rPr>
          <w:rFonts w:ascii="Times New Roman" w:hAnsi="Times New Roman" w:cs="Times New Roman"/>
          <w:bCs/>
          <w:sz w:val="28"/>
          <w:szCs w:val="28"/>
        </w:rPr>
        <w:t>Пушкиногорья</w:t>
      </w:r>
      <w:proofErr w:type="spellEnd"/>
      <w:r w:rsidRPr="00F06432">
        <w:rPr>
          <w:rFonts w:ascii="Times New Roman" w:hAnsi="Times New Roman" w:cs="Times New Roman"/>
          <w:bCs/>
          <w:sz w:val="28"/>
          <w:szCs w:val="28"/>
        </w:rPr>
        <w:t xml:space="preserve"> как святыни русской культуры и идеи Михаила Александровича Дудина относительно создания «Зеленого пояса Славы» по контуру рубежа обороны Ленинграда в 1941 г. как образного воплощения силы русского духа, его непобедимости» (см. методическое сопровождение – лекция № 7 на сайте Школы-конкурса).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>2.7.1</w:t>
      </w:r>
      <w:proofErr w:type="gramStart"/>
      <w:r w:rsidRPr="00F06432">
        <w:rPr>
          <w:rFonts w:ascii="Times New Roman" w:hAnsi="Times New Roman" w:cs="Times New Roman"/>
          <w:bCs/>
          <w:sz w:val="28"/>
          <w:szCs w:val="28"/>
        </w:rPr>
        <w:t xml:space="preserve"> В</w:t>
      </w:r>
      <w:proofErr w:type="gramEnd"/>
      <w:r w:rsidRPr="00F06432">
        <w:rPr>
          <w:rFonts w:ascii="Times New Roman" w:hAnsi="Times New Roman" w:cs="Times New Roman"/>
          <w:bCs/>
          <w:sz w:val="28"/>
          <w:szCs w:val="28"/>
        </w:rPr>
        <w:t xml:space="preserve"> конкурсной работе</w:t>
      </w:r>
      <w:r w:rsidR="002E6C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06432">
        <w:rPr>
          <w:rFonts w:ascii="Times New Roman" w:hAnsi="Times New Roman" w:cs="Times New Roman"/>
          <w:bCs/>
          <w:sz w:val="28"/>
          <w:szCs w:val="28"/>
        </w:rPr>
        <w:t>/ очерке направления «МНЕ РОДИНУ СПАСАТЬ ДОСТАЛОСЬ, ТЕБЕ – ВСЮ ЗЕМЛЮ УБЕРЕЧЬ» участнику следует описать:</w:t>
      </w:r>
    </w:p>
    <w:p w:rsidR="00235D24" w:rsidRPr="002E6CC9" w:rsidRDefault="00235D24" w:rsidP="002E6CC9">
      <w:pPr>
        <w:pStyle w:val="a5"/>
        <w:numPr>
          <w:ilvl w:val="0"/>
          <w:numId w:val="8"/>
        </w:numPr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t>как зародилась идея (реализованная в проекте), что послужило толчком к её появлению, как произошло «озарение»;</w:t>
      </w:r>
    </w:p>
    <w:p w:rsidR="00235D24" w:rsidRPr="002E6CC9" w:rsidRDefault="00235D24" w:rsidP="002E6CC9">
      <w:pPr>
        <w:pStyle w:val="a5"/>
        <w:numPr>
          <w:ilvl w:val="0"/>
          <w:numId w:val="8"/>
        </w:numPr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t>как участником всесторонне осмыслена его инициатива/ идея и как размышления о том, что его идея должна «всю землю уберечь», изменили самого участника;</w:t>
      </w:r>
    </w:p>
    <w:p w:rsidR="00235D24" w:rsidRPr="00F06432" w:rsidRDefault="00235D24" w:rsidP="002E6CC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>следует поразмышлять:</w:t>
      </w:r>
    </w:p>
    <w:p w:rsidR="00235D24" w:rsidRPr="002E6CC9" w:rsidRDefault="00235D24" w:rsidP="002E6CC9">
      <w:pPr>
        <w:pStyle w:val="a5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t>привело ли осмысление инициативы/ идеи к пониманию автором степени ответственности за идею «всю землю уберечь»; соответствует ли эта ответственность, по мнению автора, важности работать «во имя»;</w:t>
      </w:r>
    </w:p>
    <w:p w:rsidR="00235D24" w:rsidRPr="002E6CC9" w:rsidRDefault="00235D24" w:rsidP="002E6CC9">
      <w:pPr>
        <w:pStyle w:val="a5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CC9">
        <w:rPr>
          <w:rFonts w:ascii="Times New Roman" w:hAnsi="Times New Roman" w:cs="Times New Roman"/>
          <w:bCs/>
          <w:sz w:val="28"/>
          <w:szCs w:val="28"/>
        </w:rPr>
        <w:lastRenderedPageBreak/>
        <w:t>как человек, работающий в своей профессии, становится личностью масштаба, способной взять ответственность за «всю землю»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>Участнику необходимо указать, где, когда и кем реализована инициатива.</w:t>
      </w:r>
    </w:p>
    <w:p w:rsidR="00235D24" w:rsidRPr="00F06432" w:rsidRDefault="00235D24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432">
        <w:rPr>
          <w:rFonts w:ascii="Times New Roman" w:hAnsi="Times New Roman" w:cs="Times New Roman"/>
          <w:bCs/>
          <w:sz w:val="28"/>
          <w:szCs w:val="28"/>
        </w:rPr>
        <w:t>2.7.2 Конкурсная работа данного направления, отмеченная Жюри Школы-конкурса, входит в открытый к публикации на сайте Школы-конкурса в информационно-коммуникационной сети интернет Перечень реализованных участниками Школы-конкурса инициатив.</w:t>
      </w:r>
    </w:p>
    <w:p w:rsidR="004C0750" w:rsidRDefault="004C0750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0750">
        <w:rPr>
          <w:rFonts w:ascii="Times New Roman" w:hAnsi="Times New Roman" w:cs="Times New Roman"/>
          <w:bCs/>
          <w:sz w:val="28"/>
          <w:szCs w:val="28"/>
        </w:rPr>
        <w:t xml:space="preserve">4.4. Направления «СКАЖИ СПАСИБО!», «ОДНА ПОБЕДА, КАК ОДНА ЛЮБОВЬ, ЕДИНОЕ НАРОДНОЕ УСИЛЬЕ», «ПРИРОДА, МИР, ТАЙНИК ВСЕЛЕННОЙ», «НЕ ЖИЗНИ ЦЕЛЬ, А СВЕТ ПРЕДНАЗНАЧЕНЬЯ» открыты для участников </w:t>
      </w:r>
      <w:r w:rsidRPr="002E6CC9">
        <w:rPr>
          <w:rFonts w:ascii="Times New Roman" w:hAnsi="Times New Roman" w:cs="Times New Roman"/>
          <w:b/>
          <w:bCs/>
          <w:sz w:val="28"/>
          <w:szCs w:val="28"/>
        </w:rPr>
        <w:t>от 7 до 18 лет</w:t>
      </w:r>
      <w:r w:rsidRPr="004C0750">
        <w:rPr>
          <w:rFonts w:ascii="Times New Roman" w:hAnsi="Times New Roman" w:cs="Times New Roman"/>
          <w:bCs/>
          <w:sz w:val="28"/>
          <w:szCs w:val="28"/>
        </w:rPr>
        <w:t xml:space="preserve">. Направления «ПОРТРЕТ ТВОЕГО КРАЯ» и «ПОКА СЕРДЦА ДЛЯ ЧЕСТИ ЖИВЫ» предназначены для участников от </w:t>
      </w:r>
      <w:r w:rsidRPr="002E6CC9">
        <w:rPr>
          <w:rFonts w:ascii="Times New Roman" w:hAnsi="Times New Roman" w:cs="Times New Roman"/>
          <w:b/>
          <w:bCs/>
          <w:sz w:val="28"/>
          <w:szCs w:val="28"/>
        </w:rPr>
        <w:t>12 до 18 лет</w:t>
      </w:r>
      <w:r w:rsidRPr="004C0750">
        <w:rPr>
          <w:rFonts w:ascii="Times New Roman" w:hAnsi="Times New Roman" w:cs="Times New Roman"/>
          <w:bCs/>
          <w:sz w:val="28"/>
          <w:szCs w:val="28"/>
        </w:rPr>
        <w:t>. Направление «МНЕ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C0750">
        <w:rPr>
          <w:rFonts w:ascii="Times New Roman" w:hAnsi="Times New Roman" w:cs="Times New Roman"/>
          <w:bCs/>
          <w:sz w:val="28"/>
          <w:szCs w:val="28"/>
        </w:rPr>
        <w:t xml:space="preserve">РОДИНУ СПАСТЬ ДОСТАЛОСЬ – ТЕБЕ ВСЮ ЗЕМЛЮ УБЕРЕЧЬ» - для участников </w:t>
      </w:r>
      <w:r w:rsidRPr="002E6CC9">
        <w:rPr>
          <w:rFonts w:ascii="Times New Roman" w:hAnsi="Times New Roman" w:cs="Times New Roman"/>
          <w:b/>
          <w:bCs/>
          <w:sz w:val="28"/>
          <w:szCs w:val="28"/>
        </w:rPr>
        <w:t>14 – 18 лет</w:t>
      </w:r>
      <w:r w:rsidRPr="004C0750">
        <w:rPr>
          <w:rFonts w:ascii="Times New Roman" w:hAnsi="Times New Roman" w:cs="Times New Roman"/>
          <w:bCs/>
          <w:sz w:val="28"/>
          <w:szCs w:val="28"/>
        </w:rPr>
        <w:t>.</w:t>
      </w:r>
    </w:p>
    <w:p w:rsidR="002E6A95" w:rsidRDefault="004C0750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0750">
        <w:rPr>
          <w:rFonts w:ascii="Times New Roman" w:hAnsi="Times New Roman" w:cs="Times New Roman"/>
          <w:bCs/>
          <w:sz w:val="28"/>
          <w:szCs w:val="28"/>
        </w:rPr>
        <w:t xml:space="preserve">4.5. Участнику муниципального этапа необходимо отправить заполненную заявку на участие (форма заявки – приложение 1) и конкурсную работу (очерк / эссе) организатору муниципального этапа до истечения срока, определенного оргкомитетом этапа, но не позднее срока, указанного в календаре событий школы-конкурса. </w:t>
      </w:r>
    </w:p>
    <w:p w:rsidR="002E6A95" w:rsidRDefault="004C0750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0750">
        <w:rPr>
          <w:rFonts w:ascii="Times New Roman" w:hAnsi="Times New Roman" w:cs="Times New Roman"/>
          <w:bCs/>
          <w:sz w:val="28"/>
          <w:szCs w:val="28"/>
        </w:rPr>
        <w:t>Конкурсная работа (очерк / эссе) выполняется индивидуально или группой учащихся до 3 человек. Участник направления «ПОРТРЕТ ТВОЕГО КРАЯ» при оформлении заявки может указать одну или две номинации.</w:t>
      </w:r>
    </w:p>
    <w:p w:rsidR="004C0750" w:rsidRDefault="004C0750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A95">
        <w:rPr>
          <w:rFonts w:ascii="Times New Roman" w:hAnsi="Times New Roman" w:cs="Times New Roman"/>
          <w:b/>
          <w:bCs/>
          <w:sz w:val="28"/>
          <w:szCs w:val="28"/>
        </w:rPr>
        <w:t xml:space="preserve">Заявка и конкурсная работа без согласия на обработку персональных данных к участию </w:t>
      </w:r>
      <w:r w:rsidRPr="002E6A95">
        <w:rPr>
          <w:rFonts w:ascii="Times New Roman" w:hAnsi="Times New Roman" w:cs="Times New Roman"/>
          <w:b/>
          <w:bCs/>
          <w:caps/>
          <w:sz w:val="28"/>
          <w:szCs w:val="28"/>
        </w:rPr>
        <w:t>не</w:t>
      </w:r>
      <w:r w:rsidRPr="002E6A95">
        <w:rPr>
          <w:rFonts w:ascii="Times New Roman" w:hAnsi="Times New Roman" w:cs="Times New Roman"/>
          <w:b/>
          <w:bCs/>
          <w:sz w:val="28"/>
          <w:szCs w:val="28"/>
        </w:rPr>
        <w:t xml:space="preserve"> принимаются</w:t>
      </w:r>
      <w:proofErr w:type="gramStart"/>
      <w:r w:rsidRPr="002E6A95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  <w:r w:rsidRPr="004C0750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gramStart"/>
      <w:r w:rsidRPr="004C0750">
        <w:rPr>
          <w:rFonts w:ascii="Times New Roman" w:hAnsi="Times New Roman" w:cs="Times New Roman"/>
          <w:bCs/>
          <w:sz w:val="28"/>
          <w:szCs w:val="28"/>
        </w:rPr>
        <w:t>ф</w:t>
      </w:r>
      <w:proofErr w:type="gramEnd"/>
      <w:r w:rsidRPr="004C0750">
        <w:rPr>
          <w:rFonts w:ascii="Times New Roman" w:hAnsi="Times New Roman" w:cs="Times New Roman"/>
          <w:bCs/>
          <w:sz w:val="28"/>
          <w:szCs w:val="28"/>
        </w:rPr>
        <w:t>орма заявки – приложение 3, 4)</w:t>
      </w:r>
    </w:p>
    <w:p w:rsidR="00F71FE5" w:rsidRDefault="00F71FE5" w:rsidP="00F71F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1FE5" w:rsidRPr="00F71FE5" w:rsidRDefault="00F71FE5" w:rsidP="00F71F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FE5">
        <w:rPr>
          <w:rFonts w:ascii="Times New Roman" w:hAnsi="Times New Roman" w:cs="Times New Roman"/>
          <w:bCs/>
          <w:sz w:val="28"/>
          <w:szCs w:val="28"/>
        </w:rPr>
        <w:t>V. ОФОРМЛЕНИЕ КОНКУРСНОЙ РАБОТЫ И ЗАЯВКИ НА УЧАСТИЕ</w:t>
      </w:r>
    </w:p>
    <w:p w:rsidR="00F71FE5" w:rsidRPr="00F71FE5" w:rsidRDefault="00F71FE5" w:rsidP="00F71F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FE5">
        <w:rPr>
          <w:rFonts w:ascii="Times New Roman" w:hAnsi="Times New Roman" w:cs="Times New Roman"/>
          <w:bCs/>
          <w:sz w:val="28"/>
          <w:szCs w:val="28"/>
        </w:rPr>
        <w:t>5.1. Для участия в муниципальном этапе школы-конкурса конкурсант направляет организатору (ответственному за проведение):</w:t>
      </w:r>
    </w:p>
    <w:p w:rsidR="00F71FE5" w:rsidRPr="00F71FE5" w:rsidRDefault="00F71FE5" w:rsidP="00F71F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FE5">
        <w:rPr>
          <w:rFonts w:ascii="Times New Roman" w:hAnsi="Times New Roman" w:cs="Times New Roman"/>
          <w:bCs/>
          <w:sz w:val="28"/>
          <w:szCs w:val="28"/>
        </w:rPr>
        <w:t>1) согласие на обработку персональных данных (форма – приложение 3,</w:t>
      </w:r>
      <w:r w:rsidR="002E6A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1FE5">
        <w:rPr>
          <w:rFonts w:ascii="Times New Roman" w:hAnsi="Times New Roman" w:cs="Times New Roman"/>
          <w:bCs/>
          <w:sz w:val="28"/>
          <w:szCs w:val="28"/>
        </w:rPr>
        <w:t>4);</w:t>
      </w:r>
    </w:p>
    <w:p w:rsidR="004C0750" w:rsidRDefault="00F71FE5" w:rsidP="00F71F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FE5">
        <w:rPr>
          <w:rFonts w:ascii="Times New Roman" w:hAnsi="Times New Roman" w:cs="Times New Roman"/>
          <w:bCs/>
          <w:sz w:val="28"/>
          <w:szCs w:val="28"/>
        </w:rPr>
        <w:t>2) заявку на участие (форма заявки – приложение 1);</w:t>
      </w:r>
    </w:p>
    <w:p w:rsidR="00F71FE5" w:rsidRPr="00F71FE5" w:rsidRDefault="00F71FE5" w:rsidP="00F71F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FE5">
        <w:rPr>
          <w:rFonts w:ascii="Times New Roman" w:hAnsi="Times New Roman" w:cs="Times New Roman"/>
          <w:bCs/>
          <w:sz w:val="28"/>
          <w:szCs w:val="28"/>
        </w:rPr>
        <w:t xml:space="preserve">3) конкурсную работу (очерк/ эссе) до 5000 знаков без пробелов в рукописном (отсканированном) виде и печатном виде, в формате </w:t>
      </w:r>
      <w:proofErr w:type="spellStart"/>
      <w:r w:rsidRPr="00F71FE5">
        <w:rPr>
          <w:rFonts w:ascii="Times New Roman" w:hAnsi="Times New Roman" w:cs="Times New Roman"/>
          <w:bCs/>
          <w:sz w:val="28"/>
          <w:szCs w:val="28"/>
        </w:rPr>
        <w:t>Word</w:t>
      </w:r>
      <w:proofErr w:type="spellEnd"/>
      <w:r w:rsidRPr="00F71FE5">
        <w:rPr>
          <w:rFonts w:ascii="Times New Roman" w:hAnsi="Times New Roman" w:cs="Times New Roman"/>
          <w:bCs/>
          <w:sz w:val="28"/>
          <w:szCs w:val="28"/>
        </w:rPr>
        <w:t xml:space="preserve">, шрифт </w:t>
      </w:r>
      <w:proofErr w:type="spellStart"/>
      <w:r w:rsidRPr="00F71FE5">
        <w:rPr>
          <w:rFonts w:ascii="Times New Roman" w:hAnsi="Times New Roman" w:cs="Times New Roman"/>
          <w:bCs/>
          <w:sz w:val="28"/>
          <w:szCs w:val="28"/>
        </w:rPr>
        <w:t>Times</w:t>
      </w:r>
      <w:proofErr w:type="spellEnd"/>
      <w:r w:rsidRPr="00F71FE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71FE5">
        <w:rPr>
          <w:rFonts w:ascii="Times New Roman" w:hAnsi="Times New Roman" w:cs="Times New Roman"/>
          <w:bCs/>
          <w:sz w:val="28"/>
          <w:szCs w:val="28"/>
        </w:rPr>
        <w:t>New</w:t>
      </w:r>
      <w:proofErr w:type="spellEnd"/>
      <w:r w:rsidRPr="00F71FE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71FE5">
        <w:rPr>
          <w:rFonts w:ascii="Times New Roman" w:hAnsi="Times New Roman" w:cs="Times New Roman"/>
          <w:bCs/>
          <w:sz w:val="28"/>
          <w:szCs w:val="28"/>
        </w:rPr>
        <w:t>Roman</w:t>
      </w:r>
      <w:proofErr w:type="spellEnd"/>
      <w:r w:rsidRPr="00F71FE5">
        <w:rPr>
          <w:rFonts w:ascii="Times New Roman" w:hAnsi="Times New Roman" w:cs="Times New Roman"/>
          <w:bCs/>
          <w:sz w:val="28"/>
          <w:szCs w:val="28"/>
        </w:rPr>
        <w:t>, кегль 14, межстрочный интервал 1,5.</w:t>
      </w:r>
    </w:p>
    <w:p w:rsidR="004C0750" w:rsidRDefault="00F71FE5" w:rsidP="00F71F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FE5">
        <w:rPr>
          <w:rFonts w:ascii="Times New Roman" w:hAnsi="Times New Roman" w:cs="Times New Roman"/>
          <w:bCs/>
          <w:sz w:val="28"/>
          <w:szCs w:val="28"/>
        </w:rPr>
        <w:t xml:space="preserve">5.1.1. Участнику направления «СКАЖИ СПАСИБО!» к эссе (объем до 3500 печатных знаков без пробелов в рукописном (отсканированном) виде и печатном виде, в формате </w:t>
      </w:r>
      <w:proofErr w:type="spellStart"/>
      <w:r w:rsidRPr="00F71FE5">
        <w:rPr>
          <w:rFonts w:ascii="Times New Roman" w:hAnsi="Times New Roman" w:cs="Times New Roman"/>
          <w:bCs/>
          <w:sz w:val="28"/>
          <w:szCs w:val="28"/>
        </w:rPr>
        <w:t>Word</w:t>
      </w:r>
      <w:proofErr w:type="spellEnd"/>
      <w:r w:rsidRPr="00F71FE5">
        <w:rPr>
          <w:rFonts w:ascii="Times New Roman" w:hAnsi="Times New Roman" w:cs="Times New Roman"/>
          <w:bCs/>
          <w:sz w:val="28"/>
          <w:szCs w:val="28"/>
        </w:rPr>
        <w:t xml:space="preserve">, шрифт </w:t>
      </w:r>
      <w:proofErr w:type="spellStart"/>
      <w:r w:rsidRPr="00F71FE5">
        <w:rPr>
          <w:rFonts w:ascii="Times New Roman" w:hAnsi="Times New Roman" w:cs="Times New Roman"/>
          <w:bCs/>
          <w:sz w:val="28"/>
          <w:szCs w:val="28"/>
        </w:rPr>
        <w:t>Times</w:t>
      </w:r>
      <w:proofErr w:type="spellEnd"/>
      <w:r w:rsidRPr="00F71FE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71FE5">
        <w:rPr>
          <w:rFonts w:ascii="Times New Roman" w:hAnsi="Times New Roman" w:cs="Times New Roman"/>
          <w:bCs/>
          <w:sz w:val="28"/>
          <w:szCs w:val="28"/>
        </w:rPr>
        <w:t>New</w:t>
      </w:r>
      <w:proofErr w:type="spellEnd"/>
      <w:r w:rsidRPr="00F71FE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71FE5">
        <w:rPr>
          <w:rFonts w:ascii="Times New Roman" w:hAnsi="Times New Roman" w:cs="Times New Roman"/>
          <w:bCs/>
          <w:sz w:val="28"/>
          <w:szCs w:val="28"/>
        </w:rPr>
        <w:t>Roman</w:t>
      </w:r>
      <w:proofErr w:type="spellEnd"/>
      <w:r w:rsidRPr="00F71FE5">
        <w:rPr>
          <w:rFonts w:ascii="Times New Roman" w:hAnsi="Times New Roman" w:cs="Times New Roman"/>
          <w:bCs/>
          <w:sz w:val="28"/>
          <w:szCs w:val="28"/>
        </w:rPr>
        <w:t xml:space="preserve">, кегль 14, межстрочный интервал 1,5) необходимо приложить фотографию (формат </w:t>
      </w:r>
      <w:proofErr w:type="spellStart"/>
      <w:r w:rsidRPr="00F71FE5">
        <w:rPr>
          <w:rFonts w:ascii="Times New Roman" w:hAnsi="Times New Roman" w:cs="Times New Roman"/>
          <w:bCs/>
          <w:sz w:val="28"/>
          <w:szCs w:val="28"/>
        </w:rPr>
        <w:t>jpg</w:t>
      </w:r>
      <w:proofErr w:type="spellEnd"/>
      <w:r w:rsidRPr="00F71FE5">
        <w:rPr>
          <w:rFonts w:ascii="Times New Roman" w:hAnsi="Times New Roman" w:cs="Times New Roman"/>
          <w:bCs/>
          <w:sz w:val="28"/>
          <w:szCs w:val="28"/>
        </w:rPr>
        <w:t>) человека, которому посвящено эссе (фотография несовершеннолетнего не принимается).</w:t>
      </w:r>
    </w:p>
    <w:p w:rsidR="00F71FE5" w:rsidRPr="00F71FE5" w:rsidRDefault="00F71FE5" w:rsidP="00F71F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FE5">
        <w:rPr>
          <w:rFonts w:ascii="Times New Roman" w:hAnsi="Times New Roman" w:cs="Times New Roman"/>
          <w:bCs/>
          <w:sz w:val="28"/>
          <w:szCs w:val="28"/>
        </w:rPr>
        <w:lastRenderedPageBreak/>
        <w:t>5.2. На титульной странице конкурсной работы в печатном и рукописном варианте указываются:</w:t>
      </w:r>
    </w:p>
    <w:p w:rsidR="00F71FE5" w:rsidRPr="002E6A95" w:rsidRDefault="00F71FE5" w:rsidP="002E6A95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A95">
        <w:rPr>
          <w:rFonts w:ascii="Times New Roman" w:hAnsi="Times New Roman" w:cs="Times New Roman"/>
          <w:bCs/>
          <w:sz w:val="28"/>
          <w:szCs w:val="28"/>
        </w:rPr>
        <w:t>название Всероссийской школы-конкурса</w:t>
      </w:r>
    </w:p>
    <w:p w:rsidR="00F71FE5" w:rsidRPr="002E6A95" w:rsidRDefault="00F71FE5" w:rsidP="002E6A95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A95">
        <w:rPr>
          <w:rFonts w:ascii="Times New Roman" w:hAnsi="Times New Roman" w:cs="Times New Roman"/>
          <w:bCs/>
          <w:sz w:val="28"/>
          <w:szCs w:val="28"/>
        </w:rPr>
        <w:t>фамилия, имя, отчество и возраст автора (авторов)</w:t>
      </w:r>
    </w:p>
    <w:p w:rsidR="00F71FE5" w:rsidRPr="002E6A95" w:rsidRDefault="00F71FE5" w:rsidP="002E6A95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A95">
        <w:rPr>
          <w:rFonts w:ascii="Times New Roman" w:hAnsi="Times New Roman" w:cs="Times New Roman"/>
          <w:bCs/>
          <w:sz w:val="28"/>
          <w:szCs w:val="28"/>
        </w:rPr>
        <w:t>наименование образовательного учреждения (город, регион)</w:t>
      </w:r>
    </w:p>
    <w:p w:rsidR="00F71FE5" w:rsidRPr="002E6A95" w:rsidRDefault="00F71FE5" w:rsidP="002E6A95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A95">
        <w:rPr>
          <w:rFonts w:ascii="Times New Roman" w:hAnsi="Times New Roman" w:cs="Times New Roman"/>
          <w:bCs/>
          <w:sz w:val="28"/>
          <w:szCs w:val="28"/>
        </w:rPr>
        <w:t>направление и номинация</w:t>
      </w:r>
    </w:p>
    <w:p w:rsidR="00F71FE5" w:rsidRPr="002E6A95" w:rsidRDefault="00F71FE5" w:rsidP="002E6A95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A95">
        <w:rPr>
          <w:rFonts w:ascii="Times New Roman" w:hAnsi="Times New Roman" w:cs="Times New Roman"/>
          <w:bCs/>
          <w:sz w:val="28"/>
          <w:szCs w:val="28"/>
        </w:rPr>
        <w:t>название работы (если есть)</w:t>
      </w:r>
    </w:p>
    <w:p w:rsidR="00F71FE5" w:rsidRPr="00F71FE5" w:rsidRDefault="00F71FE5" w:rsidP="00F71F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FE5">
        <w:rPr>
          <w:rFonts w:ascii="Times New Roman" w:hAnsi="Times New Roman" w:cs="Times New Roman"/>
          <w:bCs/>
          <w:sz w:val="28"/>
          <w:szCs w:val="28"/>
        </w:rPr>
        <w:t>5.3. Для участия в завершающем этапе принимаются конкурсные работы (очерки/эссе) победителей муниципального этапа, а также конкурсные материалы, указанные в п. 4.6 Положения.</w:t>
      </w:r>
    </w:p>
    <w:p w:rsidR="002E6A95" w:rsidRDefault="002E6A95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18B3" w:rsidRPr="00F06432" w:rsidRDefault="002E6A95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aps/>
          <w:sz w:val="28"/>
          <w:szCs w:val="28"/>
          <w:lang w:val="en-US"/>
        </w:rPr>
        <w:t>VI</w:t>
      </w:r>
      <w:r w:rsidRPr="002E6A95">
        <w:rPr>
          <w:rFonts w:ascii="Times New Roman" w:hAnsi="Times New Roman" w:cs="Times New Roman"/>
          <w:bCs/>
          <w:caps/>
          <w:sz w:val="28"/>
          <w:szCs w:val="28"/>
        </w:rPr>
        <w:t xml:space="preserve">. </w:t>
      </w:r>
      <w:r w:rsidR="00D818B3" w:rsidRPr="002E6A95">
        <w:rPr>
          <w:rFonts w:ascii="Times New Roman" w:hAnsi="Times New Roman" w:cs="Times New Roman"/>
          <w:bCs/>
          <w:caps/>
          <w:sz w:val="28"/>
          <w:szCs w:val="28"/>
        </w:rPr>
        <w:t xml:space="preserve">Руководство и управление </w:t>
      </w:r>
      <w:r w:rsidR="00235D24" w:rsidRPr="002E6A95">
        <w:rPr>
          <w:rFonts w:ascii="Times New Roman" w:hAnsi="Times New Roman" w:cs="Times New Roman"/>
          <w:bCs/>
          <w:caps/>
          <w:sz w:val="28"/>
          <w:szCs w:val="28"/>
        </w:rPr>
        <w:t xml:space="preserve">муниципальным этапом </w:t>
      </w:r>
      <w:r w:rsidR="00D818B3" w:rsidRPr="002E6A95">
        <w:rPr>
          <w:rFonts w:ascii="Times New Roman" w:hAnsi="Times New Roman" w:cs="Times New Roman"/>
          <w:bCs/>
          <w:caps/>
          <w:sz w:val="28"/>
          <w:szCs w:val="28"/>
        </w:rPr>
        <w:t>Конкурс</w:t>
      </w:r>
      <w:r w:rsidR="00F06432" w:rsidRPr="002E6A95">
        <w:rPr>
          <w:rFonts w:ascii="Times New Roman" w:hAnsi="Times New Roman" w:cs="Times New Roman"/>
          <w:bCs/>
          <w:caps/>
          <w:sz w:val="28"/>
          <w:szCs w:val="28"/>
        </w:rPr>
        <w:t>а</w:t>
      </w:r>
      <w:r w:rsidR="00D818B3" w:rsidRPr="00F06432">
        <w:rPr>
          <w:rFonts w:ascii="Times New Roman" w:hAnsi="Times New Roman" w:cs="Times New Roman"/>
          <w:bCs/>
          <w:sz w:val="28"/>
          <w:szCs w:val="28"/>
        </w:rPr>
        <w:t>.</w:t>
      </w:r>
    </w:p>
    <w:p w:rsidR="00D818B3" w:rsidRPr="00F06432" w:rsidRDefault="00D818B3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432">
        <w:rPr>
          <w:rFonts w:ascii="Times New Roman" w:hAnsi="Times New Roman" w:cs="Times New Roman"/>
          <w:sz w:val="28"/>
          <w:szCs w:val="28"/>
        </w:rPr>
        <w:t>Учредителями конкурса являются:</w:t>
      </w:r>
    </w:p>
    <w:p w:rsidR="00D818B3" w:rsidRPr="00F06432" w:rsidRDefault="00D818B3" w:rsidP="00F06432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432">
        <w:rPr>
          <w:rFonts w:ascii="Times New Roman" w:hAnsi="Times New Roman" w:cs="Times New Roman"/>
          <w:sz w:val="28"/>
          <w:szCs w:val="28"/>
        </w:rPr>
        <w:t>Департамент по социальной политике Администрации городского округа Саранск;</w:t>
      </w:r>
    </w:p>
    <w:p w:rsidR="00D818B3" w:rsidRPr="00F06432" w:rsidRDefault="00D818B3" w:rsidP="00F06432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432">
        <w:rPr>
          <w:rFonts w:ascii="Times New Roman" w:hAnsi="Times New Roman" w:cs="Times New Roman"/>
          <w:sz w:val="28"/>
          <w:szCs w:val="28"/>
        </w:rPr>
        <w:t>Управление образования Департамента по социальной политике Администрации городского округа Саранск;</w:t>
      </w:r>
    </w:p>
    <w:p w:rsidR="00D818B3" w:rsidRPr="00F06432" w:rsidRDefault="00D818B3" w:rsidP="00F06432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432">
        <w:rPr>
          <w:rFonts w:ascii="Times New Roman" w:hAnsi="Times New Roman" w:cs="Times New Roman"/>
          <w:sz w:val="28"/>
          <w:szCs w:val="28"/>
        </w:rPr>
        <w:t>МУ «Информационно-методический центр».</w:t>
      </w:r>
    </w:p>
    <w:p w:rsidR="002E6A95" w:rsidRDefault="00D818B3" w:rsidP="002E6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432">
        <w:rPr>
          <w:rFonts w:ascii="Times New Roman" w:hAnsi="Times New Roman" w:cs="Times New Roman"/>
          <w:sz w:val="28"/>
          <w:szCs w:val="28"/>
        </w:rPr>
        <w:t xml:space="preserve">Руководство Конкурсом осуществляет Оргкомитет, включающий представителей учредителей конкурса. </w:t>
      </w:r>
      <w:r w:rsidR="002E6A95">
        <w:rPr>
          <w:rFonts w:ascii="Times New Roman" w:hAnsi="Times New Roman" w:cs="Times New Roman"/>
          <w:sz w:val="28"/>
          <w:szCs w:val="28"/>
        </w:rPr>
        <w:t xml:space="preserve">Ответственный за проведение муниципального этапа Конкурса – Малявина Татьяна Петровна, методист </w:t>
      </w:r>
      <w:r w:rsidR="001D224E">
        <w:rPr>
          <w:rFonts w:ascii="Times New Roman" w:hAnsi="Times New Roman" w:cs="Times New Roman"/>
          <w:sz w:val="28"/>
          <w:szCs w:val="28"/>
        </w:rPr>
        <w:t xml:space="preserve">по научной, учебной и воспитательной работе </w:t>
      </w:r>
      <w:r w:rsidR="002E6A95">
        <w:rPr>
          <w:rFonts w:ascii="Times New Roman" w:hAnsi="Times New Roman" w:cs="Times New Roman"/>
          <w:sz w:val="28"/>
          <w:szCs w:val="28"/>
        </w:rPr>
        <w:t>МОУ «Информационно-методический центр» - тел.47-67-40</w:t>
      </w:r>
      <w:r w:rsidR="00366BE3">
        <w:rPr>
          <w:rFonts w:ascii="Times New Roman" w:hAnsi="Times New Roman" w:cs="Times New Roman"/>
          <w:sz w:val="28"/>
          <w:szCs w:val="28"/>
        </w:rPr>
        <w:t>.</w:t>
      </w:r>
    </w:p>
    <w:p w:rsidR="00F71FE5" w:rsidRDefault="00F71FE5" w:rsidP="002E6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FE5" w:rsidRPr="00F71FE5" w:rsidRDefault="00F71FE5" w:rsidP="002E6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FE5">
        <w:rPr>
          <w:rFonts w:ascii="Times New Roman" w:hAnsi="Times New Roman" w:cs="Times New Roman"/>
          <w:sz w:val="28"/>
          <w:szCs w:val="28"/>
        </w:rPr>
        <w:t>VI</w:t>
      </w:r>
      <w:r w:rsidR="001D224E">
        <w:rPr>
          <w:rFonts w:ascii="Times New Roman" w:hAnsi="Times New Roman" w:cs="Times New Roman"/>
          <w:sz w:val="28"/>
          <w:szCs w:val="28"/>
        </w:rPr>
        <w:t>I</w:t>
      </w:r>
      <w:r w:rsidRPr="00F71FE5">
        <w:rPr>
          <w:rFonts w:ascii="Times New Roman" w:hAnsi="Times New Roman" w:cs="Times New Roman"/>
          <w:sz w:val="28"/>
          <w:szCs w:val="28"/>
        </w:rPr>
        <w:t>. СРОКИ ПРОВЕДЕНИЯ ШКОЛЫ-КОНКУРСА</w:t>
      </w:r>
    </w:p>
    <w:p w:rsidR="00F71FE5" w:rsidRPr="00F71FE5" w:rsidRDefault="001D224E" w:rsidP="002E6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71FE5" w:rsidRPr="00F71FE5">
        <w:rPr>
          <w:rFonts w:ascii="Times New Roman" w:hAnsi="Times New Roman" w:cs="Times New Roman"/>
          <w:sz w:val="28"/>
          <w:szCs w:val="28"/>
        </w:rPr>
        <w:t>.1. Школа-конкурс проводится ежегодно. Сроки проведения Школы-конкурса (календарь событий) определяются организаторами Всероссийской школы-конкурса. Сроки проведения муниципального этапа в городах и</w:t>
      </w:r>
      <w:r w:rsidR="00F71FE5">
        <w:rPr>
          <w:rFonts w:ascii="Times New Roman" w:hAnsi="Times New Roman" w:cs="Times New Roman"/>
          <w:sz w:val="28"/>
          <w:szCs w:val="28"/>
        </w:rPr>
        <w:t xml:space="preserve"> </w:t>
      </w:r>
      <w:r w:rsidR="00F71FE5" w:rsidRPr="00F71FE5">
        <w:rPr>
          <w:rFonts w:ascii="Times New Roman" w:hAnsi="Times New Roman" w:cs="Times New Roman"/>
          <w:sz w:val="28"/>
          <w:szCs w:val="28"/>
        </w:rPr>
        <w:t>сельских поселениях устанавливаются организаторами (или членами Генерального оргкомитета) в соответствии с общим календарем событий Школы-конкурса.</w:t>
      </w:r>
    </w:p>
    <w:p w:rsidR="00F71FE5" w:rsidRPr="00F06432" w:rsidRDefault="001D224E" w:rsidP="00F71F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71FE5" w:rsidRPr="00F71FE5">
        <w:rPr>
          <w:rFonts w:ascii="Times New Roman" w:hAnsi="Times New Roman" w:cs="Times New Roman"/>
          <w:sz w:val="28"/>
          <w:szCs w:val="28"/>
        </w:rPr>
        <w:t>.2. В 2025/2026 учебном году Всероссийская детская творческая школа-конкурс «Портрет твоего края» проводится в следующие сроки:</w:t>
      </w:r>
    </w:p>
    <w:p w:rsidR="00F71FE5" w:rsidRPr="00366BE3" w:rsidRDefault="00F71FE5" w:rsidP="00366BE3">
      <w:pPr>
        <w:pStyle w:val="a5"/>
        <w:numPr>
          <w:ilvl w:val="0"/>
          <w:numId w:val="13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366BE3">
        <w:rPr>
          <w:rFonts w:ascii="Times New Roman" w:hAnsi="Times New Roman" w:cs="Times New Roman"/>
          <w:sz w:val="28"/>
          <w:szCs w:val="28"/>
        </w:rPr>
        <w:t xml:space="preserve">муниципальный этап </w:t>
      </w:r>
      <w:r w:rsidR="001D224E" w:rsidRPr="00366BE3">
        <w:rPr>
          <w:rFonts w:ascii="Times New Roman" w:hAnsi="Times New Roman" w:cs="Times New Roman"/>
          <w:sz w:val="28"/>
          <w:szCs w:val="28"/>
        </w:rPr>
        <w:t xml:space="preserve">– </w:t>
      </w:r>
      <w:r w:rsidR="001D224E" w:rsidRPr="00366BE3">
        <w:rPr>
          <w:rFonts w:ascii="Times New Roman" w:hAnsi="Times New Roman" w:cs="Times New Roman"/>
          <w:b/>
          <w:sz w:val="28"/>
          <w:szCs w:val="28"/>
        </w:rPr>
        <w:t>с</w:t>
      </w:r>
      <w:r w:rsidRPr="00366BE3">
        <w:rPr>
          <w:rFonts w:ascii="Times New Roman" w:hAnsi="Times New Roman" w:cs="Times New Roman"/>
          <w:b/>
          <w:sz w:val="28"/>
          <w:szCs w:val="28"/>
        </w:rPr>
        <w:t xml:space="preserve"> 5 февраля </w:t>
      </w:r>
      <w:r w:rsidR="001D224E" w:rsidRPr="00366BE3">
        <w:rPr>
          <w:rFonts w:ascii="Times New Roman" w:hAnsi="Times New Roman" w:cs="Times New Roman"/>
          <w:b/>
          <w:sz w:val="28"/>
          <w:szCs w:val="28"/>
        </w:rPr>
        <w:t>по</w:t>
      </w:r>
      <w:r w:rsidRPr="00366BE3">
        <w:rPr>
          <w:rFonts w:ascii="Times New Roman" w:hAnsi="Times New Roman" w:cs="Times New Roman"/>
          <w:b/>
          <w:sz w:val="28"/>
          <w:szCs w:val="28"/>
        </w:rPr>
        <w:t xml:space="preserve"> 10 апреля</w:t>
      </w:r>
      <w:r w:rsidR="00366BE3" w:rsidRPr="00366BE3">
        <w:rPr>
          <w:rFonts w:ascii="Times New Roman" w:hAnsi="Times New Roman" w:cs="Times New Roman"/>
          <w:b/>
          <w:sz w:val="28"/>
          <w:szCs w:val="28"/>
        </w:rPr>
        <w:t xml:space="preserve"> 2026 года</w:t>
      </w:r>
      <w:r w:rsidRPr="00366BE3">
        <w:rPr>
          <w:rFonts w:ascii="Times New Roman" w:hAnsi="Times New Roman" w:cs="Times New Roman"/>
          <w:sz w:val="28"/>
          <w:szCs w:val="28"/>
        </w:rPr>
        <w:t>:</w:t>
      </w:r>
    </w:p>
    <w:p w:rsidR="00F71FE5" w:rsidRDefault="00F71FE5" w:rsidP="00F71F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FE5">
        <w:rPr>
          <w:rFonts w:ascii="Times New Roman" w:hAnsi="Times New Roman" w:cs="Times New Roman"/>
          <w:sz w:val="28"/>
          <w:szCs w:val="28"/>
        </w:rPr>
        <w:t>– подготовка конкурсных работ, прием заявок и работ участников, оценка работ в городах и сельских поселениях; награждение Дипломами победителей муниципального этапа, вручение сертификатов участника.</w:t>
      </w:r>
    </w:p>
    <w:p w:rsidR="00F12589" w:rsidRPr="00F12589" w:rsidRDefault="001D224E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4E">
        <w:rPr>
          <w:rFonts w:ascii="Times New Roman" w:hAnsi="Times New Roman" w:cs="Times New Roman"/>
          <w:sz w:val="28"/>
          <w:szCs w:val="28"/>
        </w:rPr>
        <w:t xml:space="preserve">Заявки на участие в Конкурсе (согласно форме) необходимо направить </w:t>
      </w:r>
      <w:r w:rsidRPr="001D224E">
        <w:rPr>
          <w:rFonts w:ascii="Times New Roman" w:hAnsi="Times New Roman" w:cs="Times New Roman"/>
          <w:b/>
          <w:sz w:val="28"/>
          <w:szCs w:val="28"/>
        </w:rPr>
        <w:t>строго</w:t>
      </w:r>
      <w:r w:rsidRPr="001D224E">
        <w:rPr>
          <w:rFonts w:ascii="Times New Roman" w:hAnsi="Times New Roman" w:cs="Times New Roman"/>
          <w:sz w:val="28"/>
          <w:szCs w:val="28"/>
        </w:rPr>
        <w:t xml:space="preserve"> с </w:t>
      </w:r>
      <w:r w:rsidRPr="001D224E">
        <w:rPr>
          <w:rFonts w:ascii="Times New Roman" w:hAnsi="Times New Roman" w:cs="Times New Roman"/>
          <w:b/>
          <w:sz w:val="28"/>
          <w:szCs w:val="28"/>
        </w:rPr>
        <w:t>электронной</w:t>
      </w:r>
      <w:r w:rsidRPr="001D224E">
        <w:rPr>
          <w:rFonts w:ascii="Times New Roman" w:hAnsi="Times New Roman" w:cs="Times New Roman"/>
          <w:sz w:val="28"/>
          <w:szCs w:val="28"/>
        </w:rPr>
        <w:t xml:space="preserve"> </w:t>
      </w:r>
      <w:r w:rsidRPr="001D224E">
        <w:rPr>
          <w:rFonts w:ascii="Times New Roman" w:hAnsi="Times New Roman" w:cs="Times New Roman"/>
          <w:b/>
          <w:sz w:val="28"/>
          <w:szCs w:val="28"/>
        </w:rPr>
        <w:t>почты образовательной организации</w:t>
      </w:r>
      <w:r w:rsidRPr="001D224E">
        <w:rPr>
          <w:rFonts w:ascii="Times New Roman" w:hAnsi="Times New Roman" w:cs="Times New Roman"/>
          <w:sz w:val="28"/>
          <w:szCs w:val="28"/>
        </w:rPr>
        <w:t xml:space="preserve"> в формате </w:t>
      </w:r>
      <w:r w:rsidRPr="001D224E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1D224E">
        <w:rPr>
          <w:rFonts w:ascii="Times New Roman" w:hAnsi="Times New Roman" w:cs="Times New Roman"/>
          <w:sz w:val="28"/>
          <w:szCs w:val="28"/>
        </w:rPr>
        <w:t xml:space="preserve"> на электронный адрес: </w:t>
      </w:r>
      <w:hyperlink r:id="rId7" w:history="1">
        <w:r w:rsidRPr="001D224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mali</w:t>
        </w:r>
        <w:r w:rsidRPr="001D224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avi</w:t>
        </w:r>
        <w:r w:rsidRPr="001D224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na</w:t>
        </w:r>
        <w:r w:rsidRPr="001D224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tp</w:t>
        </w:r>
        <w:r w:rsidRPr="001D224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@</w:t>
        </w:r>
        <w:proofErr w:type="spellStart"/>
        <w:r w:rsidRPr="001D224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e-mordovia.ru</w:t>
        </w:r>
        <w:proofErr w:type="spellEnd"/>
      </w:hyperlink>
      <w:r w:rsidRPr="001D22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D224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 </w:t>
      </w:r>
      <w:r w:rsidR="00F125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10</w:t>
      </w:r>
      <w:r w:rsidRPr="001D224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F125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января</w:t>
      </w:r>
      <w:r w:rsidRPr="001D224E">
        <w:rPr>
          <w:rFonts w:ascii="Times New Roman" w:hAnsi="Times New Roman" w:cs="Times New Roman"/>
          <w:sz w:val="28"/>
          <w:szCs w:val="28"/>
        </w:rPr>
        <w:t xml:space="preserve"> </w:t>
      </w:r>
      <w:r w:rsidRPr="001D224E">
        <w:rPr>
          <w:rFonts w:ascii="Times New Roman" w:hAnsi="Times New Roman" w:cs="Times New Roman"/>
          <w:b/>
          <w:sz w:val="28"/>
          <w:szCs w:val="28"/>
        </w:rPr>
        <w:t xml:space="preserve">до 1 </w:t>
      </w:r>
      <w:r w:rsidR="00F12589">
        <w:rPr>
          <w:rFonts w:ascii="Times New Roman" w:hAnsi="Times New Roman" w:cs="Times New Roman"/>
          <w:b/>
          <w:sz w:val="28"/>
          <w:szCs w:val="28"/>
        </w:rPr>
        <w:t>февраля</w:t>
      </w:r>
      <w:r w:rsidRPr="001D224E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F12589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1D224E">
        <w:rPr>
          <w:rFonts w:ascii="Times New Roman" w:hAnsi="Times New Roman" w:cs="Times New Roman"/>
          <w:b/>
          <w:sz w:val="28"/>
          <w:szCs w:val="28"/>
        </w:rPr>
        <w:t>г.</w:t>
      </w:r>
      <w:r w:rsidR="00F12589">
        <w:rPr>
          <w:rFonts w:ascii="Times New Roman" w:hAnsi="Times New Roman" w:cs="Times New Roman"/>
          <w:b/>
          <w:sz w:val="28"/>
          <w:szCs w:val="28"/>
        </w:rPr>
        <w:t xml:space="preserve"> С 5 февраля по 30 марта </w:t>
      </w:r>
      <w:r w:rsidR="00F12589" w:rsidRPr="00F12589">
        <w:rPr>
          <w:rFonts w:ascii="Times New Roman" w:hAnsi="Times New Roman" w:cs="Times New Roman"/>
          <w:sz w:val="28"/>
          <w:szCs w:val="28"/>
        </w:rPr>
        <w:t>прием конкурсных работ</w:t>
      </w:r>
      <w:r w:rsidR="00F12589">
        <w:rPr>
          <w:rFonts w:ascii="Times New Roman" w:hAnsi="Times New Roman" w:cs="Times New Roman"/>
          <w:sz w:val="28"/>
          <w:szCs w:val="28"/>
        </w:rPr>
        <w:t xml:space="preserve"> в соответствии с заявками, поданными ранее. Прием конкурсных работ </w:t>
      </w:r>
      <w:r w:rsidR="00F12589">
        <w:rPr>
          <w:rFonts w:ascii="Times New Roman" w:hAnsi="Times New Roman" w:cs="Times New Roman"/>
          <w:sz w:val="28"/>
          <w:szCs w:val="28"/>
        </w:rPr>
        <w:lastRenderedPageBreak/>
        <w:t xml:space="preserve">(очерков и эссе) осуществляется по адресу: </w:t>
      </w:r>
      <w:proofErr w:type="gramStart"/>
      <w:r w:rsidR="00F1258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F12589">
        <w:rPr>
          <w:rFonts w:ascii="Times New Roman" w:hAnsi="Times New Roman" w:cs="Times New Roman"/>
          <w:sz w:val="28"/>
          <w:szCs w:val="28"/>
        </w:rPr>
        <w:t>. Саранск, ул. Богдана Хмельницкого, дом 57, кабинет 101.</w:t>
      </w:r>
    </w:p>
    <w:p w:rsidR="00F71FE5" w:rsidRPr="001D224E" w:rsidRDefault="00F12589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F7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D1F70">
        <w:rPr>
          <w:rFonts w:ascii="Times New Roman" w:hAnsi="Times New Roman" w:cs="Times New Roman"/>
          <w:sz w:val="28"/>
          <w:szCs w:val="28"/>
        </w:rPr>
        <w:t xml:space="preserve"> </w:t>
      </w:r>
      <w:r w:rsidR="00F71FE5" w:rsidRPr="001D224E">
        <w:rPr>
          <w:rFonts w:ascii="Times New Roman" w:hAnsi="Times New Roman" w:cs="Times New Roman"/>
          <w:sz w:val="28"/>
          <w:szCs w:val="28"/>
        </w:rPr>
        <w:t xml:space="preserve">12 апреля </w:t>
      </w:r>
      <w:r w:rsidR="00ED1F70">
        <w:rPr>
          <w:rFonts w:ascii="Times New Roman" w:hAnsi="Times New Roman" w:cs="Times New Roman"/>
          <w:sz w:val="28"/>
          <w:szCs w:val="28"/>
        </w:rPr>
        <w:t>по</w:t>
      </w:r>
      <w:r w:rsidR="00F71FE5" w:rsidRPr="001D224E">
        <w:rPr>
          <w:rFonts w:ascii="Times New Roman" w:hAnsi="Times New Roman" w:cs="Times New Roman"/>
          <w:sz w:val="28"/>
          <w:szCs w:val="28"/>
        </w:rPr>
        <w:t xml:space="preserve"> 25 апреля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FE5" w:rsidRPr="001D224E">
        <w:rPr>
          <w:rFonts w:ascii="Times New Roman" w:hAnsi="Times New Roman" w:cs="Times New Roman"/>
          <w:sz w:val="28"/>
          <w:szCs w:val="28"/>
        </w:rPr>
        <w:t>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71FE5" w:rsidRPr="001D224E">
        <w:rPr>
          <w:rFonts w:ascii="Times New Roman" w:hAnsi="Times New Roman" w:cs="Times New Roman"/>
          <w:sz w:val="28"/>
          <w:szCs w:val="28"/>
        </w:rPr>
        <w:t xml:space="preserve"> победителей этапа</w:t>
      </w:r>
      <w:r>
        <w:rPr>
          <w:rFonts w:ascii="Times New Roman" w:hAnsi="Times New Roman" w:cs="Times New Roman"/>
          <w:sz w:val="28"/>
          <w:szCs w:val="28"/>
        </w:rPr>
        <w:t xml:space="preserve"> отправляются</w:t>
      </w:r>
      <w:r w:rsidR="00F71FE5" w:rsidRPr="001D224E">
        <w:rPr>
          <w:rFonts w:ascii="Times New Roman" w:hAnsi="Times New Roman" w:cs="Times New Roman"/>
          <w:sz w:val="28"/>
          <w:szCs w:val="28"/>
        </w:rPr>
        <w:t xml:space="preserve"> для участия в завершающем этапе школы-конкурса (</w:t>
      </w:r>
      <w:r w:rsidR="00ED1F70">
        <w:rPr>
          <w:rFonts w:ascii="Times New Roman" w:hAnsi="Times New Roman" w:cs="Times New Roman"/>
          <w:sz w:val="28"/>
          <w:szCs w:val="28"/>
        </w:rPr>
        <w:t xml:space="preserve">после оформления </w:t>
      </w:r>
      <w:r w:rsidR="00F71FE5" w:rsidRPr="001D224E">
        <w:rPr>
          <w:rFonts w:ascii="Times New Roman" w:hAnsi="Times New Roman" w:cs="Times New Roman"/>
          <w:sz w:val="28"/>
          <w:szCs w:val="28"/>
        </w:rPr>
        <w:t>заявок, согласий на обработку персональных данных, конкурсных работ, протоколов/ оценочных листов).</w:t>
      </w:r>
    </w:p>
    <w:p w:rsidR="00F71FE5" w:rsidRPr="001D224E" w:rsidRDefault="00F71FE5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FE5" w:rsidRPr="001D224E" w:rsidRDefault="00F71FE5" w:rsidP="00F71F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4E">
        <w:rPr>
          <w:rFonts w:ascii="Times New Roman" w:hAnsi="Times New Roman" w:cs="Times New Roman"/>
          <w:sz w:val="28"/>
          <w:szCs w:val="28"/>
        </w:rPr>
        <w:t>VIII. ПОДВЕДЕНИЕ ИТОГОВ И НАГРАЖДЕНИЕ</w:t>
      </w:r>
    </w:p>
    <w:p w:rsidR="00F71FE5" w:rsidRPr="001D224E" w:rsidRDefault="00F71FE5" w:rsidP="00F71F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4E">
        <w:rPr>
          <w:rFonts w:ascii="Times New Roman" w:hAnsi="Times New Roman" w:cs="Times New Roman"/>
          <w:sz w:val="28"/>
          <w:szCs w:val="28"/>
        </w:rPr>
        <w:t>8.1. Все участники муниципального этапа Всероссийской школы-конкурса «Портрет твоего края» получают от организаторов муниципального этапа сертификат участника.</w:t>
      </w:r>
    </w:p>
    <w:p w:rsidR="00F71FE5" w:rsidRPr="001D224E" w:rsidRDefault="00F71FE5" w:rsidP="00F71F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4E">
        <w:rPr>
          <w:rFonts w:ascii="Times New Roman" w:hAnsi="Times New Roman" w:cs="Times New Roman"/>
          <w:sz w:val="28"/>
          <w:szCs w:val="28"/>
        </w:rPr>
        <w:t>8.2. Победители муниципального этапа Всероссийской школы-конкурса награждаются Дипломами:</w:t>
      </w:r>
    </w:p>
    <w:p w:rsidR="00F71FE5" w:rsidRPr="00ED1F70" w:rsidRDefault="00F71FE5" w:rsidP="00ED1F70">
      <w:pPr>
        <w:pStyle w:val="a5"/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D1F70">
        <w:rPr>
          <w:rFonts w:ascii="Times New Roman" w:hAnsi="Times New Roman" w:cs="Times New Roman"/>
          <w:sz w:val="28"/>
          <w:szCs w:val="28"/>
        </w:rPr>
        <w:t>Направление «ПОРТРЕТ ТВОЕГО КРАЯ»: предусматривается награждение Дипломом за I, II и III место в каждой номинации.</w:t>
      </w:r>
    </w:p>
    <w:p w:rsidR="00F71FE5" w:rsidRPr="00ED1F70" w:rsidRDefault="00F71FE5" w:rsidP="00ED1F70">
      <w:pPr>
        <w:pStyle w:val="a5"/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D1F70">
        <w:rPr>
          <w:rFonts w:ascii="Times New Roman" w:hAnsi="Times New Roman" w:cs="Times New Roman"/>
          <w:sz w:val="28"/>
          <w:szCs w:val="28"/>
        </w:rPr>
        <w:t>Направления «ПРИРОДА, МИР, ТАЙНИК ВСЕЛЕННОЙ», «ПОКА СЕРДЦА ДЛЯ ЧЕСТИ ЖИВЫ»: предусматривается награждение Дипломом за I, II и III место.</w:t>
      </w:r>
    </w:p>
    <w:p w:rsidR="00ED1F70" w:rsidRDefault="00F71FE5" w:rsidP="00ED1F70">
      <w:pPr>
        <w:pStyle w:val="a5"/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D1F70">
        <w:rPr>
          <w:rFonts w:ascii="Times New Roman" w:hAnsi="Times New Roman" w:cs="Times New Roman"/>
          <w:sz w:val="28"/>
          <w:szCs w:val="28"/>
        </w:rPr>
        <w:t>Направления «НЕ ЖИЗНИ ЦЕЛЬ, А СВЕТ ПРЕДНАЗНАЧЕНЬЯ», «ОДНА ПОБЕДА, КАК ОДНА ЛЮБОВЬ, ЕДИНОЕ НАРОДНОЕ УСИЛЬЕ», «МНЕ РОДИНУ СПАСАТЬ ДОСТАЛОСЬ, ТЕБЕ – ВСЮ ЗЕМЛЮ УБЕРЕЧЬ»: победителям присуждается Диплом за I место (Дипломы за II и III место не присуждаются).</w:t>
      </w:r>
    </w:p>
    <w:p w:rsidR="00F71FE5" w:rsidRPr="00ED1F70" w:rsidRDefault="00F71FE5" w:rsidP="00ED1F70">
      <w:pPr>
        <w:pStyle w:val="a5"/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D1F70">
        <w:rPr>
          <w:rFonts w:ascii="Times New Roman" w:hAnsi="Times New Roman" w:cs="Times New Roman"/>
          <w:sz w:val="28"/>
          <w:szCs w:val="28"/>
        </w:rPr>
        <w:t>Направление «СКАЖИ СПАСИБО!»: предусматривается награждение Дипломом лауреата (победителя) в каждой номинации. В одной номинации допускается два лауреата.</w:t>
      </w:r>
    </w:p>
    <w:p w:rsidR="00F71FE5" w:rsidRDefault="00F71FE5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18B3" w:rsidRPr="00F06432" w:rsidRDefault="00D818B3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432">
        <w:rPr>
          <w:rFonts w:ascii="Times New Roman" w:hAnsi="Times New Roman" w:cs="Times New Roman"/>
          <w:sz w:val="28"/>
          <w:szCs w:val="28"/>
        </w:rPr>
        <w:t xml:space="preserve">Рабочий язык Конкурса – русский. Если работа выполнена на другом языке, необходимо приложить её точный перевод на русский язык. </w:t>
      </w:r>
    </w:p>
    <w:p w:rsidR="00D818B3" w:rsidRPr="00F06432" w:rsidRDefault="00D818B3" w:rsidP="00F06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DF2" w:rsidRDefault="00FE6D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EE003F">
        <w:rPr>
          <w:rFonts w:ascii="Times New Roman" w:hAnsi="Times New Roman" w:cs="Times New Roman"/>
          <w:sz w:val="24"/>
          <w:szCs w:val="24"/>
        </w:rPr>
        <w:t>М</w:t>
      </w:r>
      <w:r w:rsidRPr="00A175F1">
        <w:rPr>
          <w:rFonts w:ascii="Times New Roman" w:hAnsi="Times New Roman" w:cs="Times New Roman"/>
          <w:sz w:val="24"/>
          <w:szCs w:val="24"/>
        </w:rPr>
        <w:t>униципальном этапе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Всероссийской детской творческой школы-конкурса в сфере развития и продвижения территорий «Портрет твоего края»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Конкурсную работу участнику необходимо выполнить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в печатном, а также рукописном виде.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На титульном листе конкурсной работы указываются фамилия, имя, отчество участника, возраст, город/ сельское поселение, трек и номинация.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Наименование образовательного учреждения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Почтовый адрес образовательного учреждения с индексом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Фамилия, имя, отчество участника (участников)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Возраст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Фамилия, имя, отчество участника (участников) в дательном падеже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Телефон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75F1">
        <w:rPr>
          <w:rFonts w:ascii="Times New Roman" w:hAnsi="Times New Roman" w:cs="Times New Roman"/>
          <w:sz w:val="24"/>
          <w:szCs w:val="24"/>
        </w:rPr>
        <w:t>e-mail</w:t>
      </w:r>
      <w:proofErr w:type="spellEnd"/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Направление и номинация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E6DF2" w:rsidRPr="00A175F1" w:rsidRDefault="00FE6DF2" w:rsidP="00A175F1">
      <w:pPr>
        <w:pBdr>
          <w:bottom w:val="single" w:sz="12" w:space="1" w:color="auto"/>
        </w:pBd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Название работы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6DF2" w:rsidRPr="00A175F1" w:rsidRDefault="00FE6DF2" w:rsidP="00A175F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br w:type="page"/>
      </w:r>
    </w:p>
    <w:p w:rsidR="00FE6DF2" w:rsidRPr="00A175F1" w:rsidRDefault="00FE6DF2" w:rsidP="00A175F1">
      <w:pPr>
        <w:spacing w:after="0" w:line="288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175F1"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A175F1" w:rsidRDefault="00A175F1" w:rsidP="00A175F1">
      <w:pPr>
        <w:spacing w:after="0" w:line="288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E6DF2" w:rsidRPr="00A175F1" w:rsidRDefault="00FE6DF2" w:rsidP="00A175F1">
      <w:pPr>
        <w:spacing w:after="0" w:line="288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От гр. Российской Федерации</w:t>
      </w:r>
    </w:p>
    <w:p w:rsidR="00A175F1" w:rsidRDefault="00FE6DF2" w:rsidP="00A175F1">
      <w:pPr>
        <w:spacing w:after="0" w:line="288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________</w:t>
      </w:r>
      <w:r w:rsidR="00A175F1">
        <w:rPr>
          <w:rFonts w:ascii="Times New Roman" w:hAnsi="Times New Roman" w:cs="Times New Roman"/>
          <w:sz w:val="24"/>
          <w:szCs w:val="24"/>
        </w:rPr>
        <w:t>____</w:t>
      </w:r>
      <w:r w:rsidRPr="00A175F1">
        <w:rPr>
          <w:rFonts w:ascii="Times New Roman" w:hAnsi="Times New Roman" w:cs="Times New Roman"/>
          <w:sz w:val="24"/>
          <w:szCs w:val="24"/>
        </w:rPr>
        <w:t>_________________</w:t>
      </w:r>
    </w:p>
    <w:p w:rsidR="00FE6DF2" w:rsidRPr="00A175F1" w:rsidRDefault="00A175F1" w:rsidP="00A175F1">
      <w:pPr>
        <w:spacing w:after="0" w:line="288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FE6DF2" w:rsidRPr="00A175F1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FE6DF2" w:rsidRPr="00A175F1" w:rsidRDefault="00FE6DF2" w:rsidP="00A175F1">
      <w:pPr>
        <w:spacing w:after="0" w:line="288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(Ф.И.О. полностью)</w:t>
      </w:r>
    </w:p>
    <w:p w:rsidR="00A175F1" w:rsidRDefault="00FE6DF2" w:rsidP="00A175F1">
      <w:pPr>
        <w:spacing w:after="0" w:line="288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адрес: _____________________</w:t>
      </w:r>
    </w:p>
    <w:p w:rsidR="00FE6DF2" w:rsidRPr="00A175F1" w:rsidRDefault="00FE6DF2" w:rsidP="00A175F1">
      <w:pPr>
        <w:spacing w:after="0" w:line="288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____________</w:t>
      </w:r>
      <w:r w:rsidR="00A175F1">
        <w:rPr>
          <w:rFonts w:ascii="Times New Roman" w:hAnsi="Times New Roman" w:cs="Times New Roman"/>
          <w:sz w:val="24"/>
          <w:szCs w:val="24"/>
        </w:rPr>
        <w:t>_</w:t>
      </w:r>
      <w:r w:rsidRPr="00A175F1">
        <w:rPr>
          <w:rFonts w:ascii="Times New Roman" w:hAnsi="Times New Roman" w:cs="Times New Roman"/>
          <w:sz w:val="24"/>
          <w:szCs w:val="24"/>
        </w:rPr>
        <w:t>_______________</w:t>
      </w:r>
    </w:p>
    <w:p w:rsidR="00A175F1" w:rsidRDefault="00FE6DF2" w:rsidP="00A175F1">
      <w:pPr>
        <w:spacing w:after="0" w:line="288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_________________</w:t>
      </w:r>
      <w:r w:rsidR="00A175F1">
        <w:rPr>
          <w:rFonts w:ascii="Times New Roman" w:hAnsi="Times New Roman" w:cs="Times New Roman"/>
          <w:sz w:val="24"/>
          <w:szCs w:val="24"/>
        </w:rPr>
        <w:t>_____</w:t>
      </w:r>
      <w:r w:rsidRPr="00A175F1">
        <w:rPr>
          <w:rFonts w:ascii="Times New Roman" w:hAnsi="Times New Roman" w:cs="Times New Roman"/>
          <w:sz w:val="24"/>
          <w:szCs w:val="24"/>
        </w:rPr>
        <w:t>______</w:t>
      </w:r>
    </w:p>
    <w:p w:rsidR="00FE6DF2" w:rsidRPr="00A175F1" w:rsidRDefault="00FE6DF2" w:rsidP="00A175F1">
      <w:pPr>
        <w:spacing w:after="0" w:line="288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E6DF2" w:rsidRPr="00A175F1" w:rsidRDefault="00FE6DF2" w:rsidP="00A175F1">
      <w:pPr>
        <w:spacing w:after="0" w:line="288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телефон: ____________________</w:t>
      </w:r>
    </w:p>
    <w:p w:rsidR="00FE6DF2" w:rsidRPr="00A175F1" w:rsidRDefault="00FE6DF2" w:rsidP="00A175F1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СОГЛАСИЕ</w:t>
      </w:r>
    </w:p>
    <w:p w:rsidR="00FE6DF2" w:rsidRPr="00A175F1" w:rsidRDefault="00FE6DF2" w:rsidP="00A175F1">
      <w:pPr>
        <w:spacing w:after="0" w:line="288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родителя (законного представителя)</w:t>
      </w:r>
    </w:p>
    <w:p w:rsidR="00FE6DF2" w:rsidRPr="00A175F1" w:rsidRDefault="00FE6DF2" w:rsidP="00A175F1">
      <w:pPr>
        <w:spacing w:after="0" w:line="288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на обработку персональных данных несовершеннолетнего</w:t>
      </w:r>
    </w:p>
    <w:p w:rsidR="00A175F1" w:rsidRDefault="00A175F1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Я,</w:t>
      </w:r>
      <w:r w:rsidR="00A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24BE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A175F1">
        <w:rPr>
          <w:rFonts w:ascii="Times New Roman" w:hAnsi="Times New Roman" w:cs="Times New Roman"/>
          <w:sz w:val="24"/>
          <w:szCs w:val="24"/>
        </w:rPr>
        <w:t>родитель</w:t>
      </w:r>
      <w:proofErr w:type="spellEnd"/>
      <w:r w:rsidRPr="00A175F1">
        <w:rPr>
          <w:rFonts w:ascii="Times New Roman" w:hAnsi="Times New Roman" w:cs="Times New Roman"/>
          <w:sz w:val="24"/>
          <w:szCs w:val="24"/>
        </w:rPr>
        <w:t xml:space="preserve"> (законный представитель) несовершеннол</w:t>
      </w:r>
      <w:r w:rsidR="00A175F1">
        <w:rPr>
          <w:rFonts w:ascii="Times New Roman" w:hAnsi="Times New Roman" w:cs="Times New Roman"/>
          <w:sz w:val="24"/>
          <w:szCs w:val="24"/>
        </w:rPr>
        <w:t>етнего__________________</w:t>
      </w:r>
      <w:r w:rsidRPr="00A175F1">
        <w:rPr>
          <w:rFonts w:ascii="Times New Roman" w:hAnsi="Times New Roman" w:cs="Times New Roman"/>
          <w:sz w:val="24"/>
          <w:szCs w:val="24"/>
        </w:rPr>
        <w:t>_</w:t>
      </w:r>
      <w:r w:rsidR="00A175F1">
        <w:rPr>
          <w:rFonts w:ascii="Times New Roman" w:hAnsi="Times New Roman" w:cs="Times New Roman"/>
          <w:sz w:val="24"/>
          <w:szCs w:val="24"/>
        </w:rPr>
        <w:t>_________________________</w:t>
      </w:r>
      <w:r w:rsidRPr="00A175F1">
        <w:rPr>
          <w:rFonts w:ascii="Times New Roman" w:hAnsi="Times New Roman" w:cs="Times New Roman"/>
          <w:sz w:val="24"/>
          <w:szCs w:val="24"/>
        </w:rPr>
        <w:t xml:space="preserve">___ </w:t>
      </w:r>
      <w:r w:rsidR="00A175F1">
        <w:rPr>
          <w:rFonts w:ascii="Times New Roman" w:hAnsi="Times New Roman" w:cs="Times New Roman"/>
          <w:sz w:val="24"/>
          <w:szCs w:val="24"/>
        </w:rPr>
        <w:t>___________</w:t>
      </w:r>
    </w:p>
    <w:p w:rsidR="00FE6DF2" w:rsidRPr="00A175F1" w:rsidRDefault="00FE6DF2" w:rsidP="00A175F1">
      <w:pPr>
        <w:spacing w:after="0" w:line="288" w:lineRule="auto"/>
        <w:ind w:left="28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(Ф.И.О. несовершеннолетнего)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«______»________________ 20______ г. рождения, в соответствии со ст. 9 Федерального закона от 27.07.2006 г. №152-ФЗ «О персональных данных», п.1 ст.64 Семейного кодекса Российской Федерации даю свое согласие Всероссийской детской творческой школе-конкурсе в сфере развития и продвижения территорий «Портрет твоего края» на обработку следующих персональных данных несовершеннолетнего ребенка</w:t>
      </w:r>
    </w:p>
    <w:p w:rsidR="00FE6DF2" w:rsidRPr="002724BE" w:rsidRDefault="00FE6DF2" w:rsidP="002724BE">
      <w:pPr>
        <w:pStyle w:val="a5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4BE">
        <w:rPr>
          <w:rFonts w:ascii="Times New Roman" w:hAnsi="Times New Roman" w:cs="Times New Roman"/>
          <w:sz w:val="24"/>
          <w:szCs w:val="24"/>
        </w:rPr>
        <w:t>фамилия, имя, отчество;</w:t>
      </w:r>
    </w:p>
    <w:p w:rsidR="00FE6DF2" w:rsidRPr="002724BE" w:rsidRDefault="00FE6DF2" w:rsidP="002724BE">
      <w:pPr>
        <w:pStyle w:val="a5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4BE">
        <w:rPr>
          <w:rFonts w:ascii="Times New Roman" w:hAnsi="Times New Roman" w:cs="Times New Roman"/>
          <w:sz w:val="24"/>
          <w:szCs w:val="24"/>
        </w:rPr>
        <w:t>дата рождения;</w:t>
      </w:r>
    </w:p>
    <w:p w:rsidR="00FE6DF2" w:rsidRPr="002724BE" w:rsidRDefault="00FE6DF2" w:rsidP="002724BE">
      <w:pPr>
        <w:pStyle w:val="a5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4BE">
        <w:rPr>
          <w:rFonts w:ascii="Times New Roman" w:hAnsi="Times New Roman" w:cs="Times New Roman"/>
          <w:sz w:val="24"/>
          <w:szCs w:val="24"/>
        </w:rPr>
        <w:t>регион проживания;</w:t>
      </w:r>
    </w:p>
    <w:p w:rsidR="00FE6DF2" w:rsidRPr="002724BE" w:rsidRDefault="00FE6DF2" w:rsidP="002724BE">
      <w:pPr>
        <w:pStyle w:val="a5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4BE">
        <w:rPr>
          <w:rFonts w:ascii="Times New Roman" w:hAnsi="Times New Roman" w:cs="Times New Roman"/>
          <w:sz w:val="24"/>
          <w:szCs w:val="24"/>
        </w:rPr>
        <w:t>гражданство;</w:t>
      </w:r>
    </w:p>
    <w:p w:rsidR="00FE6DF2" w:rsidRPr="002724BE" w:rsidRDefault="00FE6DF2" w:rsidP="002724BE">
      <w:pPr>
        <w:pStyle w:val="a5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4BE">
        <w:rPr>
          <w:rFonts w:ascii="Times New Roman" w:hAnsi="Times New Roman" w:cs="Times New Roman"/>
          <w:sz w:val="24"/>
          <w:szCs w:val="24"/>
        </w:rPr>
        <w:t>данные о месте обучения (класс, наименование образовательного учреждения, его адрес);</w:t>
      </w:r>
    </w:p>
    <w:p w:rsidR="00FE6DF2" w:rsidRPr="002724BE" w:rsidRDefault="00FE6DF2" w:rsidP="002724BE">
      <w:pPr>
        <w:pStyle w:val="a5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4BE">
        <w:rPr>
          <w:rFonts w:ascii="Times New Roman" w:hAnsi="Times New Roman" w:cs="Times New Roman"/>
          <w:sz w:val="24"/>
          <w:szCs w:val="24"/>
        </w:rPr>
        <w:t>адрес электронной почты, номер телефона (сотовый) родителей/ законных представителей;</w:t>
      </w:r>
    </w:p>
    <w:p w:rsidR="00FE6DF2" w:rsidRPr="002724BE" w:rsidRDefault="00FE6DF2" w:rsidP="002724BE">
      <w:pPr>
        <w:pStyle w:val="a5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4BE">
        <w:rPr>
          <w:rFonts w:ascii="Times New Roman" w:hAnsi="Times New Roman" w:cs="Times New Roman"/>
          <w:sz w:val="24"/>
          <w:szCs w:val="24"/>
        </w:rPr>
        <w:t>фотоизображение несовершеннолетнего (для церемонии награждения)</w:t>
      </w:r>
      <w:r w:rsidR="002724BE">
        <w:rPr>
          <w:rFonts w:ascii="Times New Roman" w:hAnsi="Times New Roman" w:cs="Times New Roman"/>
          <w:sz w:val="24"/>
          <w:szCs w:val="24"/>
        </w:rPr>
        <w:t>,</w:t>
      </w:r>
    </w:p>
    <w:p w:rsidR="00FE6DF2" w:rsidRPr="00A175F1" w:rsidRDefault="00FE6DF2" w:rsidP="002724BE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необходимые для реализации целей по регистрации, обработке информации о несовершеннолетних, принимающих участие во Всероссийской детской творческой школе-конкурсе в сфере развития и продвижения территорий «Портрет твоего края» (далее – школа-конкурс), а также по уведомлению о новостях, изменениях условий, результатах школы-конкурса, оформлению дипломов, благодарственных писем, участию в мероприятиях, предусмотренных Положением о школе-конкурсе.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75F1">
        <w:rPr>
          <w:rFonts w:ascii="Times New Roman" w:hAnsi="Times New Roman" w:cs="Times New Roman"/>
          <w:sz w:val="24"/>
          <w:szCs w:val="24"/>
        </w:rPr>
        <w:t xml:space="preserve">Настоящее согласие на использование персональных данных несовершеннолетнего предоставляется мною исключительно в следующих целях: участие несовершеннолетнего ребенка в школе-конкурсе, в том числе при размещении на официальных информационных ресурсах школы-конкурса информации о результатах, для работы жюри школы-конкурса, при передаче данных участника в случае победы иным организациям </w:t>
      </w:r>
      <w:r w:rsidRPr="00A175F1">
        <w:rPr>
          <w:rFonts w:ascii="Times New Roman" w:hAnsi="Times New Roman" w:cs="Times New Roman"/>
          <w:sz w:val="24"/>
          <w:szCs w:val="24"/>
        </w:rPr>
        <w:lastRenderedPageBreak/>
        <w:t>(третьим лицам) для формирования выставки и оформления заявок по награждению победителей, благодарственных писем, дипломов.</w:t>
      </w:r>
      <w:proofErr w:type="gramEnd"/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75F1">
        <w:rPr>
          <w:rFonts w:ascii="Times New Roman" w:hAnsi="Times New Roman" w:cs="Times New Roman"/>
          <w:sz w:val="24"/>
          <w:szCs w:val="24"/>
        </w:rPr>
        <w:t>Настоящее согласие предоставляется мной на осуществление действий в отношении персональных данных моего несовершеннолетнего ребенка, которые необходимы для достижения указанных выше целей, включая (без ограничения) сбор, запись, систематизацию, накопление, хранение, уточнение (обновление, изменение), использование, и размещение персональных данных в общедоступных источниках (публикации в СМИ, в том числе в сети Интернет, на информационных стендах), передачу третьим лицам для осуществления действий по обмену</w:t>
      </w:r>
      <w:proofErr w:type="gramEnd"/>
      <w:r w:rsidRPr="00A175F1">
        <w:rPr>
          <w:rFonts w:ascii="Times New Roman" w:hAnsi="Times New Roman" w:cs="Times New Roman"/>
          <w:sz w:val="24"/>
          <w:szCs w:val="24"/>
        </w:rPr>
        <w:t xml:space="preserve"> информацией, блокирование, уничтожение персональных данных.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Я проинформирован, что организаторы гарантируют обработку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 xml:space="preserve">Данное согласие действует </w:t>
      </w:r>
      <w:proofErr w:type="gramStart"/>
      <w:r w:rsidRPr="00A175F1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A175F1">
        <w:rPr>
          <w:rFonts w:ascii="Times New Roman" w:hAnsi="Times New Roman" w:cs="Times New Roman"/>
          <w:sz w:val="24"/>
          <w:szCs w:val="24"/>
        </w:rPr>
        <w:t xml:space="preserve"> до достижения целей обработки персональных данных или в течение срока хранения информации. Данное согласие может быть отозвано в любой момент по моему письменному заявлению.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Я подтверждаю, что, давая такое согласие, я действую по собственной воле в интересах своего несовершеннолетнего ребенка.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«_____» _________________20____</w:t>
      </w: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Родитель (законный представитель)</w:t>
      </w:r>
    </w:p>
    <w:p w:rsidR="00FE6DF2" w:rsidRDefault="002724BE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FE6DF2" w:rsidRPr="00A175F1">
        <w:rPr>
          <w:rFonts w:ascii="Times New Roman" w:hAnsi="Times New Roman" w:cs="Times New Roman"/>
          <w:sz w:val="24"/>
          <w:szCs w:val="24"/>
        </w:rPr>
        <w:t>_________________________(подпись)________________</w:t>
      </w:r>
    </w:p>
    <w:p w:rsidR="002724BE" w:rsidRPr="00A175F1" w:rsidRDefault="002724BE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6DF2" w:rsidRPr="00A175F1" w:rsidRDefault="00FE6DF2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75F1" w:rsidRPr="00A175F1" w:rsidRDefault="00A175F1" w:rsidP="00A175F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br w:type="page"/>
      </w:r>
    </w:p>
    <w:p w:rsidR="00A175F1" w:rsidRPr="00A940F6" w:rsidRDefault="00A175F1" w:rsidP="00A940F6">
      <w:pPr>
        <w:spacing w:after="0" w:line="288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940F6">
        <w:rPr>
          <w:rFonts w:ascii="Times New Roman" w:hAnsi="Times New Roman" w:cs="Times New Roman"/>
          <w:b/>
          <w:sz w:val="28"/>
          <w:szCs w:val="28"/>
        </w:rPr>
        <w:lastRenderedPageBreak/>
        <w:t>Приложение 4</w:t>
      </w:r>
    </w:p>
    <w:p w:rsidR="00A175F1" w:rsidRDefault="00A175F1" w:rsidP="00A940F6">
      <w:pPr>
        <w:spacing w:after="0" w:line="288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940F6">
        <w:rPr>
          <w:rFonts w:ascii="Times New Roman" w:hAnsi="Times New Roman" w:cs="Times New Roman"/>
          <w:b/>
          <w:sz w:val="24"/>
          <w:szCs w:val="24"/>
        </w:rPr>
        <w:t>для совершеннолетних участников</w:t>
      </w:r>
    </w:p>
    <w:p w:rsidR="00A940F6" w:rsidRDefault="00A940F6" w:rsidP="00A940F6">
      <w:pPr>
        <w:spacing w:after="0" w:line="288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940F6" w:rsidRDefault="00A940F6" w:rsidP="00A940F6">
      <w:pPr>
        <w:spacing w:after="0" w:line="288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940F6" w:rsidRPr="00A940F6" w:rsidRDefault="00A940F6" w:rsidP="00A940F6">
      <w:pPr>
        <w:spacing w:after="0" w:line="288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175F1" w:rsidRPr="00A940F6" w:rsidRDefault="00A175F1" w:rsidP="00A940F6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0F6">
        <w:rPr>
          <w:rFonts w:ascii="Times New Roman" w:hAnsi="Times New Roman" w:cs="Times New Roman"/>
          <w:b/>
          <w:sz w:val="24"/>
          <w:szCs w:val="24"/>
        </w:rPr>
        <w:t>СОГЛАСИЕ</w:t>
      </w:r>
    </w:p>
    <w:p w:rsidR="00A175F1" w:rsidRPr="00A175F1" w:rsidRDefault="00A175F1" w:rsidP="00A940F6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участника Всероссийской детской творческой школы-конкурса в сфере развития и продвижения территорий «Портрет твоего края»</w:t>
      </w:r>
      <w:r w:rsidR="00A940F6">
        <w:rPr>
          <w:rFonts w:ascii="Times New Roman" w:hAnsi="Times New Roman" w:cs="Times New Roman"/>
          <w:sz w:val="24"/>
          <w:szCs w:val="24"/>
        </w:rPr>
        <w:t xml:space="preserve"> </w:t>
      </w:r>
      <w:r w:rsidRPr="00A175F1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  <w:r w:rsidR="00A940F6">
        <w:rPr>
          <w:rFonts w:ascii="Times New Roman" w:hAnsi="Times New Roman" w:cs="Times New Roman"/>
          <w:sz w:val="24"/>
          <w:szCs w:val="24"/>
        </w:rPr>
        <w:t xml:space="preserve"> </w:t>
      </w:r>
      <w:r w:rsidRPr="00A175F1">
        <w:rPr>
          <w:rFonts w:ascii="Times New Roman" w:hAnsi="Times New Roman" w:cs="Times New Roman"/>
          <w:sz w:val="24"/>
          <w:szCs w:val="24"/>
        </w:rPr>
        <w:t>«_____» _________________20__г.</w:t>
      </w:r>
    </w:p>
    <w:p w:rsidR="00A940F6" w:rsidRDefault="00A940F6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40F6" w:rsidRDefault="00A940F6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75F1" w:rsidRPr="00A175F1" w:rsidRDefault="00A175F1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___________________________________________________________________________</w:t>
      </w:r>
    </w:p>
    <w:p w:rsidR="00A175F1" w:rsidRPr="00A175F1" w:rsidRDefault="00A175F1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(фамилия, имя, отчество полностью)</w:t>
      </w:r>
    </w:p>
    <w:p w:rsidR="00A175F1" w:rsidRPr="00A175F1" w:rsidRDefault="00A175F1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в соответствии со ст. 9 Федерального закона от 27.07.2006 г. №152-ФЗ «О персональных данных», даю свое согласие Всероссийской детской творческой школе-конкурсе в сфере развития и продвижения территорий «Портрет твоего края» на обработку следующих персональных данных:</w:t>
      </w:r>
    </w:p>
    <w:p w:rsidR="00A175F1" w:rsidRPr="00A940F6" w:rsidRDefault="00A175F1" w:rsidP="00A940F6">
      <w:pPr>
        <w:pStyle w:val="a5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0F6">
        <w:rPr>
          <w:rFonts w:ascii="Times New Roman" w:hAnsi="Times New Roman" w:cs="Times New Roman"/>
          <w:sz w:val="24"/>
          <w:szCs w:val="24"/>
        </w:rPr>
        <w:t>фамилия, имя, отчество;</w:t>
      </w:r>
    </w:p>
    <w:p w:rsidR="00A175F1" w:rsidRPr="00A940F6" w:rsidRDefault="00A175F1" w:rsidP="00A940F6">
      <w:pPr>
        <w:pStyle w:val="a5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0F6">
        <w:rPr>
          <w:rFonts w:ascii="Times New Roman" w:hAnsi="Times New Roman" w:cs="Times New Roman"/>
          <w:sz w:val="24"/>
          <w:szCs w:val="24"/>
        </w:rPr>
        <w:t>дата рождения;</w:t>
      </w:r>
    </w:p>
    <w:p w:rsidR="00A175F1" w:rsidRPr="00A940F6" w:rsidRDefault="00A175F1" w:rsidP="00A940F6">
      <w:pPr>
        <w:pStyle w:val="a5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0F6">
        <w:rPr>
          <w:rFonts w:ascii="Times New Roman" w:hAnsi="Times New Roman" w:cs="Times New Roman"/>
          <w:sz w:val="24"/>
          <w:szCs w:val="24"/>
        </w:rPr>
        <w:t>регион проживания;</w:t>
      </w:r>
    </w:p>
    <w:p w:rsidR="00A175F1" w:rsidRPr="00A940F6" w:rsidRDefault="00A175F1" w:rsidP="00A940F6">
      <w:pPr>
        <w:pStyle w:val="a5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0F6">
        <w:rPr>
          <w:rFonts w:ascii="Times New Roman" w:hAnsi="Times New Roman" w:cs="Times New Roman"/>
          <w:sz w:val="24"/>
          <w:szCs w:val="24"/>
        </w:rPr>
        <w:t>гражданство;</w:t>
      </w:r>
    </w:p>
    <w:p w:rsidR="00A175F1" w:rsidRPr="00A940F6" w:rsidRDefault="00A175F1" w:rsidP="00A940F6">
      <w:pPr>
        <w:pStyle w:val="a5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0F6">
        <w:rPr>
          <w:rFonts w:ascii="Times New Roman" w:hAnsi="Times New Roman" w:cs="Times New Roman"/>
          <w:sz w:val="24"/>
          <w:szCs w:val="24"/>
        </w:rPr>
        <w:t>данные о месте обучения (класс/курс; наименование образовательного учреждения, его адрес);</w:t>
      </w:r>
    </w:p>
    <w:p w:rsidR="00A175F1" w:rsidRPr="00A940F6" w:rsidRDefault="00A175F1" w:rsidP="00A940F6">
      <w:pPr>
        <w:pStyle w:val="a5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0F6">
        <w:rPr>
          <w:rFonts w:ascii="Times New Roman" w:hAnsi="Times New Roman" w:cs="Times New Roman"/>
          <w:sz w:val="24"/>
          <w:szCs w:val="24"/>
        </w:rPr>
        <w:t>адрес электронной почты, номер телефона (сотовый) участника;</w:t>
      </w:r>
    </w:p>
    <w:p w:rsidR="00A175F1" w:rsidRPr="00A940F6" w:rsidRDefault="00A175F1" w:rsidP="00A940F6">
      <w:pPr>
        <w:pStyle w:val="a5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0F6">
        <w:rPr>
          <w:rFonts w:ascii="Times New Roman" w:hAnsi="Times New Roman" w:cs="Times New Roman"/>
          <w:sz w:val="24"/>
          <w:szCs w:val="24"/>
        </w:rPr>
        <w:t>фотоизображение.</w:t>
      </w:r>
    </w:p>
    <w:p w:rsidR="00A175F1" w:rsidRPr="00A175F1" w:rsidRDefault="00A175F1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необходимые для реализации целей по регистрации, обработке информации для моего участия во Всероссийской детской творческой школе-конкурсе в сфере развития и продвижения территорий «Портрет твоего края» (далее – школа-конкурс), а также по уведомлению о новостях, изменениях условий, результатах школы-конкурса, оформлению дипломов, благодарственных писем, участию в мероприятиях, предусмотренных Положением о школе-конкурсе.</w:t>
      </w:r>
    </w:p>
    <w:p w:rsidR="00A175F1" w:rsidRPr="00A175F1" w:rsidRDefault="00A175F1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75F1">
        <w:rPr>
          <w:rFonts w:ascii="Times New Roman" w:hAnsi="Times New Roman" w:cs="Times New Roman"/>
          <w:sz w:val="24"/>
          <w:szCs w:val="24"/>
        </w:rPr>
        <w:t>Настоящее согласие на использование персональных данных предоставляется мною исключительно в следующих целях: участие в школе-конкурсе, в том числе при размещении на официальных информационных ресурсах школы-конкурса информации о результатах, для работы жюри школы-конкурса, при передаче данных в случае победы иным организациям (третьим лицам) для формирования выставки и оформления заявок по награждению победителей, благодарственных писем, дипломов.</w:t>
      </w:r>
      <w:proofErr w:type="gramEnd"/>
    </w:p>
    <w:p w:rsidR="00A175F1" w:rsidRPr="00A175F1" w:rsidRDefault="00A175F1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Настоящее согласие предоставляется мной на осуществление действий в отношении персональных данных, которые необходимы для достижения указанных выше целей,</w:t>
      </w:r>
      <w:r w:rsidR="00A940F6">
        <w:rPr>
          <w:rFonts w:ascii="Times New Roman" w:hAnsi="Times New Roman" w:cs="Times New Roman"/>
          <w:sz w:val="24"/>
          <w:szCs w:val="24"/>
        </w:rPr>
        <w:t xml:space="preserve"> </w:t>
      </w:r>
      <w:r w:rsidRPr="00A175F1">
        <w:rPr>
          <w:rFonts w:ascii="Times New Roman" w:hAnsi="Times New Roman" w:cs="Times New Roman"/>
          <w:sz w:val="24"/>
          <w:szCs w:val="24"/>
        </w:rPr>
        <w:t xml:space="preserve">включая (без ограничения) сбор, запись, систематизацию, накопление, хранение, уточнение (обновление, изменение), использование и передачу третьим лицам для </w:t>
      </w:r>
      <w:r w:rsidRPr="00A175F1">
        <w:rPr>
          <w:rFonts w:ascii="Times New Roman" w:hAnsi="Times New Roman" w:cs="Times New Roman"/>
          <w:sz w:val="24"/>
          <w:szCs w:val="24"/>
        </w:rPr>
        <w:lastRenderedPageBreak/>
        <w:t>осуществления действий по обмену информацией, блокирование, уничтожение персональных данных.</w:t>
      </w:r>
    </w:p>
    <w:p w:rsidR="00A175F1" w:rsidRPr="00A175F1" w:rsidRDefault="00A175F1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При размещении в общедоступных источниках (при публикации в СМИ, в том числе в сети Интернет, на информационных стендах) следующих персональных данных:</w:t>
      </w:r>
    </w:p>
    <w:p w:rsidR="00A175F1" w:rsidRPr="00873EB5" w:rsidRDefault="00A175F1" w:rsidP="00873EB5">
      <w:pPr>
        <w:pStyle w:val="a5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EB5">
        <w:rPr>
          <w:rFonts w:ascii="Times New Roman" w:hAnsi="Times New Roman" w:cs="Times New Roman"/>
          <w:sz w:val="24"/>
          <w:szCs w:val="24"/>
        </w:rPr>
        <w:t>фамилия, имя;</w:t>
      </w:r>
    </w:p>
    <w:p w:rsidR="00A175F1" w:rsidRPr="00873EB5" w:rsidRDefault="00A175F1" w:rsidP="00873EB5">
      <w:pPr>
        <w:pStyle w:val="a5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EB5">
        <w:rPr>
          <w:rFonts w:ascii="Times New Roman" w:hAnsi="Times New Roman" w:cs="Times New Roman"/>
          <w:sz w:val="24"/>
          <w:szCs w:val="24"/>
        </w:rPr>
        <w:t>возраст;</w:t>
      </w:r>
    </w:p>
    <w:p w:rsidR="00A175F1" w:rsidRPr="00873EB5" w:rsidRDefault="00A175F1" w:rsidP="00873EB5">
      <w:pPr>
        <w:pStyle w:val="a5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EB5">
        <w:rPr>
          <w:rFonts w:ascii="Times New Roman" w:hAnsi="Times New Roman" w:cs="Times New Roman"/>
          <w:sz w:val="24"/>
          <w:szCs w:val="24"/>
        </w:rPr>
        <w:t>регион проживания;</w:t>
      </w:r>
    </w:p>
    <w:p w:rsidR="00A175F1" w:rsidRPr="00873EB5" w:rsidRDefault="00A175F1" w:rsidP="00873EB5">
      <w:pPr>
        <w:pStyle w:val="a5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EB5">
        <w:rPr>
          <w:rFonts w:ascii="Times New Roman" w:hAnsi="Times New Roman" w:cs="Times New Roman"/>
          <w:sz w:val="24"/>
          <w:szCs w:val="24"/>
        </w:rPr>
        <w:t>данные о месте обучения (класс/курс; наименование образовательного учреждения)</w:t>
      </w:r>
    </w:p>
    <w:p w:rsidR="00A175F1" w:rsidRPr="00873EB5" w:rsidRDefault="00A175F1" w:rsidP="00873EB5">
      <w:pPr>
        <w:pStyle w:val="a5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EB5">
        <w:rPr>
          <w:rFonts w:ascii="Times New Roman" w:hAnsi="Times New Roman" w:cs="Times New Roman"/>
          <w:sz w:val="24"/>
          <w:szCs w:val="24"/>
        </w:rPr>
        <w:t>фотоизображение (для церемонии награждения).</w:t>
      </w:r>
    </w:p>
    <w:p w:rsidR="00A175F1" w:rsidRPr="00A175F1" w:rsidRDefault="00A175F1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Я проинформирован</w:t>
      </w:r>
      <w:r w:rsidR="007205D4">
        <w:rPr>
          <w:rFonts w:ascii="Times New Roman" w:hAnsi="Times New Roman" w:cs="Times New Roman"/>
          <w:sz w:val="24"/>
          <w:szCs w:val="24"/>
        </w:rPr>
        <w:t xml:space="preserve"> </w:t>
      </w:r>
      <w:r w:rsidRPr="00A175F1">
        <w:rPr>
          <w:rFonts w:ascii="Times New Roman" w:hAnsi="Times New Roman" w:cs="Times New Roman"/>
          <w:sz w:val="24"/>
          <w:szCs w:val="24"/>
        </w:rPr>
        <w:t xml:space="preserve">/ </w:t>
      </w:r>
      <w:proofErr w:type="gramStart"/>
      <w:r w:rsidRPr="00A175F1">
        <w:rPr>
          <w:rFonts w:ascii="Times New Roman" w:hAnsi="Times New Roman" w:cs="Times New Roman"/>
          <w:sz w:val="24"/>
          <w:szCs w:val="24"/>
        </w:rPr>
        <w:t>-а</w:t>
      </w:r>
      <w:proofErr w:type="gramEnd"/>
      <w:r w:rsidRPr="00A175F1">
        <w:rPr>
          <w:rFonts w:ascii="Times New Roman" w:hAnsi="Times New Roman" w:cs="Times New Roman"/>
          <w:sz w:val="24"/>
          <w:szCs w:val="24"/>
        </w:rPr>
        <w:t>, что организаторы гарантируют обработку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A175F1" w:rsidRPr="00A175F1" w:rsidRDefault="00A175F1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 xml:space="preserve">Данное согласие действует </w:t>
      </w:r>
      <w:proofErr w:type="gramStart"/>
      <w:r w:rsidRPr="00A175F1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A175F1">
        <w:rPr>
          <w:rFonts w:ascii="Times New Roman" w:hAnsi="Times New Roman" w:cs="Times New Roman"/>
          <w:sz w:val="24"/>
          <w:szCs w:val="24"/>
        </w:rPr>
        <w:t xml:space="preserve"> до достижения целей обработки персональных данных или в течение срока хранения информации. Данное согласие может быть отозвано в любой момент по моему письменному заявлению.</w:t>
      </w:r>
    </w:p>
    <w:p w:rsidR="00FE6DF2" w:rsidRPr="00A175F1" w:rsidRDefault="00A175F1" w:rsidP="00A175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5F1">
        <w:rPr>
          <w:rFonts w:ascii="Times New Roman" w:hAnsi="Times New Roman" w:cs="Times New Roman"/>
          <w:sz w:val="24"/>
          <w:szCs w:val="24"/>
        </w:rPr>
        <w:t>Я подтверждаю, что, давая такое согласие, я действую по собственной воле в моих интересах.</w:t>
      </w:r>
    </w:p>
    <w:p w:rsidR="005C3EAB" w:rsidRDefault="005C3EAB" w:rsidP="005C3EA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6DF2" w:rsidRPr="00A175F1" w:rsidRDefault="005C3EAB" w:rsidP="005C3EA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(ФИО)___________________</w:t>
      </w:r>
      <w:r w:rsidR="00A175F1" w:rsidRPr="00A175F1">
        <w:rPr>
          <w:rFonts w:ascii="Times New Roman" w:hAnsi="Times New Roman" w:cs="Times New Roman"/>
          <w:sz w:val="24"/>
          <w:szCs w:val="24"/>
        </w:rPr>
        <w:t>_________________________(подпись)___________________</w:t>
      </w:r>
    </w:p>
    <w:sectPr w:rsidR="00FE6DF2" w:rsidRPr="00A175F1" w:rsidSect="00ED1F70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5D4" w:rsidRDefault="007205D4" w:rsidP="00ED1F70">
      <w:pPr>
        <w:spacing w:after="0" w:line="240" w:lineRule="auto"/>
      </w:pPr>
      <w:r>
        <w:separator/>
      </w:r>
    </w:p>
  </w:endnote>
  <w:endnote w:type="continuationSeparator" w:id="1">
    <w:p w:rsidR="007205D4" w:rsidRDefault="007205D4" w:rsidP="00ED1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33563"/>
      <w:docPartObj>
        <w:docPartGallery w:val="Page Numbers (Bottom of Page)"/>
        <w:docPartUnique/>
      </w:docPartObj>
    </w:sdtPr>
    <w:sdtContent>
      <w:p w:rsidR="007205D4" w:rsidRDefault="00AF339B">
        <w:pPr>
          <w:pStyle w:val="a8"/>
          <w:jc w:val="center"/>
        </w:pPr>
        <w:fldSimple w:instr=" PAGE   \* MERGEFORMAT ">
          <w:r w:rsidR="00EE003F">
            <w:rPr>
              <w:noProof/>
            </w:rPr>
            <w:t>2</w:t>
          </w:r>
        </w:fldSimple>
      </w:p>
    </w:sdtContent>
  </w:sdt>
  <w:p w:rsidR="007205D4" w:rsidRDefault="007205D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5D4" w:rsidRDefault="007205D4" w:rsidP="00ED1F70">
      <w:pPr>
        <w:spacing w:after="0" w:line="240" w:lineRule="auto"/>
      </w:pPr>
      <w:r>
        <w:separator/>
      </w:r>
    </w:p>
  </w:footnote>
  <w:footnote w:type="continuationSeparator" w:id="1">
    <w:p w:rsidR="007205D4" w:rsidRDefault="007205D4" w:rsidP="00ED1F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77C4787"/>
    <w:multiLevelType w:val="hybridMultilevel"/>
    <w:tmpl w:val="898E9A28"/>
    <w:lvl w:ilvl="0" w:tplc="911690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8F130AD"/>
    <w:multiLevelType w:val="hybridMultilevel"/>
    <w:tmpl w:val="1D521B88"/>
    <w:lvl w:ilvl="0" w:tplc="911690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504047"/>
    <w:multiLevelType w:val="hybridMultilevel"/>
    <w:tmpl w:val="646A8BF2"/>
    <w:lvl w:ilvl="0" w:tplc="911690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B053D9"/>
    <w:multiLevelType w:val="hybridMultilevel"/>
    <w:tmpl w:val="FAFC5A6C"/>
    <w:lvl w:ilvl="0" w:tplc="911690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553280"/>
    <w:multiLevelType w:val="hybridMultilevel"/>
    <w:tmpl w:val="13AAD554"/>
    <w:lvl w:ilvl="0" w:tplc="911690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222530"/>
    <w:multiLevelType w:val="hybridMultilevel"/>
    <w:tmpl w:val="D0642AD4"/>
    <w:lvl w:ilvl="0" w:tplc="911690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C8E5A2A"/>
    <w:multiLevelType w:val="hybridMultilevel"/>
    <w:tmpl w:val="ADB20172"/>
    <w:lvl w:ilvl="0" w:tplc="911690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F5B4BBE"/>
    <w:multiLevelType w:val="hybridMultilevel"/>
    <w:tmpl w:val="05329584"/>
    <w:lvl w:ilvl="0" w:tplc="911690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0C3495"/>
    <w:multiLevelType w:val="hybridMultilevel"/>
    <w:tmpl w:val="E8E426E4"/>
    <w:lvl w:ilvl="0" w:tplc="911690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65200CC"/>
    <w:multiLevelType w:val="hybridMultilevel"/>
    <w:tmpl w:val="A7760650"/>
    <w:lvl w:ilvl="0" w:tplc="911690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59031B1"/>
    <w:multiLevelType w:val="hybridMultilevel"/>
    <w:tmpl w:val="4060FD4A"/>
    <w:lvl w:ilvl="0" w:tplc="911690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B25DB0"/>
    <w:multiLevelType w:val="hybridMultilevel"/>
    <w:tmpl w:val="FC46B72C"/>
    <w:lvl w:ilvl="0" w:tplc="911690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D66630F"/>
    <w:multiLevelType w:val="hybridMultilevel"/>
    <w:tmpl w:val="F55458BC"/>
    <w:lvl w:ilvl="0" w:tplc="911690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1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4"/>
  </w:num>
  <w:num w:numId="11">
    <w:abstractNumId w:val="5"/>
  </w:num>
  <w:num w:numId="12">
    <w:abstractNumId w:val="10"/>
  </w:num>
  <w:num w:numId="13">
    <w:abstractNumId w:val="6"/>
  </w:num>
  <w:num w:numId="14">
    <w:abstractNumId w:val="15"/>
  </w:num>
  <w:num w:numId="15">
    <w:abstractNumId w:val="11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18B3"/>
    <w:rsid w:val="001D224E"/>
    <w:rsid w:val="00235D24"/>
    <w:rsid w:val="002724BE"/>
    <w:rsid w:val="002E6A95"/>
    <w:rsid w:val="002E6CC9"/>
    <w:rsid w:val="00366BE3"/>
    <w:rsid w:val="004C0750"/>
    <w:rsid w:val="005C3EAB"/>
    <w:rsid w:val="007205D4"/>
    <w:rsid w:val="007D486C"/>
    <w:rsid w:val="00873EB5"/>
    <w:rsid w:val="00A175F1"/>
    <w:rsid w:val="00A940F6"/>
    <w:rsid w:val="00AF339B"/>
    <w:rsid w:val="00CE7732"/>
    <w:rsid w:val="00D818B3"/>
    <w:rsid w:val="00E046CF"/>
    <w:rsid w:val="00E77E23"/>
    <w:rsid w:val="00ED1F70"/>
    <w:rsid w:val="00EE003F"/>
    <w:rsid w:val="00F06432"/>
    <w:rsid w:val="00F12589"/>
    <w:rsid w:val="00F71FE5"/>
    <w:rsid w:val="00FE6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6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818B3"/>
    <w:rPr>
      <w:color w:val="0000FF"/>
      <w:u w:val="single"/>
    </w:rPr>
  </w:style>
  <w:style w:type="paragraph" w:customStyle="1" w:styleId="a4">
    <w:name w:val="Содержимое таблицы"/>
    <w:basedOn w:val="a"/>
    <w:rsid w:val="00D818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0">
    <w:name w:val="c0"/>
    <w:basedOn w:val="a"/>
    <w:rsid w:val="00D81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818B3"/>
  </w:style>
  <w:style w:type="paragraph" w:styleId="a5">
    <w:name w:val="List Paragraph"/>
    <w:basedOn w:val="a"/>
    <w:uiPriority w:val="34"/>
    <w:qFormat/>
    <w:rsid w:val="00F71FE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D1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D1F70"/>
  </w:style>
  <w:style w:type="paragraph" w:styleId="a8">
    <w:name w:val="footer"/>
    <w:basedOn w:val="a"/>
    <w:link w:val="a9"/>
    <w:uiPriority w:val="99"/>
    <w:unhideWhenUsed/>
    <w:rsid w:val="00ED1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1F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liavinatp@e-mordovi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13</Pages>
  <Words>3837</Words>
  <Characters>21872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n.kurin92@mail.ru</dc:creator>
  <cp:keywords/>
  <dc:description/>
  <cp:lastModifiedBy>n.kurin92@mail.ru</cp:lastModifiedBy>
  <cp:revision>6</cp:revision>
  <cp:lastPrinted>2025-12-12T10:15:00Z</cp:lastPrinted>
  <dcterms:created xsi:type="dcterms:W3CDTF">2025-12-08T08:14:00Z</dcterms:created>
  <dcterms:modified xsi:type="dcterms:W3CDTF">2025-12-18T08:59:00Z</dcterms:modified>
</cp:coreProperties>
</file>